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384853">
        <w:rPr>
          <w:b/>
          <w:i/>
          <w:sz w:val="48"/>
          <w:szCs w:val="48"/>
        </w:rPr>
        <w:t>2</w:t>
      </w:r>
      <w:r w:rsidR="00222C77">
        <w:rPr>
          <w:b/>
          <w:i/>
          <w:sz w:val="48"/>
          <w:szCs w:val="48"/>
        </w:rPr>
        <w:t>4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</w:t>
      </w:r>
      <w:r w:rsidR="00B7074E">
        <w:rPr>
          <w:b/>
          <w:i/>
          <w:sz w:val="48"/>
          <w:szCs w:val="48"/>
        </w:rPr>
        <w:t>8</w:t>
      </w:r>
      <w:r w:rsidR="00222C77">
        <w:rPr>
          <w:b/>
          <w:i/>
          <w:sz w:val="48"/>
          <w:szCs w:val="48"/>
        </w:rPr>
        <w:t>6</w:t>
      </w:r>
      <w:r w:rsidR="00167C99">
        <w:rPr>
          <w:b/>
          <w:i/>
          <w:sz w:val="48"/>
          <w:szCs w:val="48"/>
        </w:rPr>
        <w:t>)</w:t>
      </w:r>
      <w:r w:rsidR="003373C5">
        <w:rPr>
          <w:b/>
          <w:i/>
          <w:sz w:val="48"/>
          <w:szCs w:val="48"/>
        </w:rPr>
        <w:t xml:space="preserve"> </w:t>
      </w:r>
      <w:r w:rsidR="00222C77">
        <w:rPr>
          <w:b/>
          <w:i/>
          <w:sz w:val="48"/>
          <w:szCs w:val="48"/>
        </w:rPr>
        <w:t>29</w:t>
      </w:r>
      <w:r w:rsidR="00B7074E">
        <w:rPr>
          <w:b/>
          <w:i/>
          <w:sz w:val="48"/>
          <w:szCs w:val="48"/>
        </w:rPr>
        <w:t xml:space="preserve"> </w:t>
      </w:r>
      <w:r w:rsidR="00222C77">
        <w:rPr>
          <w:b/>
          <w:i/>
          <w:sz w:val="48"/>
          <w:szCs w:val="48"/>
        </w:rPr>
        <w:t>дека</w:t>
      </w:r>
      <w:r w:rsidR="00B7074E">
        <w:rPr>
          <w:b/>
          <w:i/>
          <w:sz w:val="48"/>
          <w:szCs w:val="48"/>
        </w:rPr>
        <w:t xml:space="preserve">бря </w:t>
      </w:r>
      <w:r w:rsidR="00C963A8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EF4914">
        <w:rPr>
          <w:b/>
          <w:i/>
          <w:sz w:val="48"/>
          <w:szCs w:val="48"/>
        </w:rPr>
        <w:t>7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320083" w:rsidRDefault="00320083" w:rsidP="00B7074E">
      <w:pPr>
        <w:ind w:left="4678"/>
        <w:rPr>
          <w:sz w:val="28"/>
          <w:szCs w:val="28"/>
        </w:rPr>
      </w:pPr>
    </w:p>
    <w:p w:rsidR="00320083" w:rsidRDefault="00320083" w:rsidP="00B7074E">
      <w:pPr>
        <w:ind w:left="4678"/>
        <w:rPr>
          <w:sz w:val="28"/>
          <w:szCs w:val="28"/>
        </w:rPr>
      </w:pPr>
    </w:p>
    <w:p w:rsidR="00222C77" w:rsidRDefault="00222C77" w:rsidP="00222C77">
      <w:pPr>
        <w:spacing w:before="274" w:after="274"/>
        <w:jc w:val="center"/>
      </w:pPr>
      <w:r>
        <w:rPr>
          <w:sz w:val="32"/>
          <w:szCs w:val="32"/>
        </w:rPr>
        <w:t>Прокуратурой района проведена проверка соблюдения требований действующего законодательства в сфере безопасности дорожного движения.</w:t>
      </w:r>
    </w:p>
    <w:p w:rsidR="00222C77" w:rsidRDefault="00222C77" w:rsidP="00222C77">
      <w:pPr>
        <w:jc w:val="both"/>
      </w:pPr>
      <w:r>
        <w:rPr>
          <w:sz w:val="28"/>
          <w:szCs w:val="28"/>
        </w:rPr>
        <w:tab/>
        <w:t xml:space="preserve">В соответствии с подпунктами 5, 21 пункта 1 статьи 14 Федерального закона от 06.10.2003 N 131-ФЗ (ред. от 25.12.2008) "Об общих принципах организации местного самоуправления в Российской Федерации" к вопросам местного значения сельского поселения отнесены дорожная деятельность в отношении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Федерации; организация освещения улиц и установки указателей с названиями улиц и номерами домов. </w:t>
      </w:r>
    </w:p>
    <w:p w:rsidR="00222C77" w:rsidRDefault="00222C77" w:rsidP="00222C77">
      <w:pPr>
        <w:jc w:val="both"/>
      </w:pPr>
      <w:r>
        <w:rPr>
          <w:sz w:val="28"/>
          <w:szCs w:val="28"/>
        </w:rPr>
        <w:tab/>
        <w:t>Органы местного самоуправления, согласно ч.4 ст.6 Федерального закона от 10.12.1995 № 196-ФЗ «О безопасности дорожного движения», в соответствии с законодательством Российской Федерации и законодательством субъектов Российской Федерации в пределах своей компетенции самостоятельно решают вопросы обеспечения безопасности дорожного движения.</w:t>
      </w:r>
    </w:p>
    <w:p w:rsidR="00222C77" w:rsidRDefault="00222C77" w:rsidP="00222C77">
      <w:pPr>
        <w:jc w:val="both"/>
      </w:pPr>
      <w:r>
        <w:rPr>
          <w:sz w:val="28"/>
          <w:szCs w:val="28"/>
        </w:rPr>
        <w:tab/>
        <w:t>Кроме того, уставами всех муниципальных образований Сузунского района Новосибирской области, к вопросам местного значения сельского поселения отнесены дорожная деятельность в отношении автомобильных дорог местного значения в границах населенных пунктов поселения, организация освещения улиц.</w:t>
      </w:r>
    </w:p>
    <w:p w:rsidR="00222C77" w:rsidRDefault="00222C77" w:rsidP="00222C77">
      <w:pPr>
        <w:ind w:firstLine="708"/>
        <w:jc w:val="both"/>
      </w:pPr>
      <w:r>
        <w:rPr>
          <w:sz w:val="28"/>
          <w:szCs w:val="28"/>
        </w:rPr>
        <w:t xml:space="preserve">В ходе выборочной проверки установлено, что вопреки указанным выше требованиям действующего федерального законодательства администрациями муниципальных образований не приняты меры к приведению уличного освещения в соответствие с требованиями (ГОСТ Р 50597-93) "Автомобильные дороги и улицы. Требования к эксплуатационному состоянию, допустимому по условиям обеспечения безопасности дорожного движения". </w:t>
      </w:r>
    </w:p>
    <w:p w:rsidR="00222C77" w:rsidRDefault="00222C77" w:rsidP="00222C77">
      <w:pPr>
        <w:jc w:val="both"/>
      </w:pPr>
      <w:r>
        <w:rPr>
          <w:sz w:val="28"/>
          <w:szCs w:val="28"/>
        </w:rPr>
        <w:tab/>
        <w:t xml:space="preserve">Не приняты меры к ремонту отдельных участков муниципальной улично-дорожной сети, а так же содержания её в зимний период времени в надлежащем состоянии. </w:t>
      </w:r>
    </w:p>
    <w:p w:rsidR="00222C77" w:rsidRDefault="00222C77" w:rsidP="00222C77">
      <w:pPr>
        <w:jc w:val="both"/>
      </w:pPr>
      <w:r>
        <w:rPr>
          <w:sz w:val="28"/>
          <w:szCs w:val="28"/>
        </w:rPr>
        <w:tab/>
        <w:t>Подобные нарушения создают угрозу безопасности дорожного движения, что может служить не только причиной совершения дорожно-транспортных происшествий, но также может повлечь причинение вреда имуществу, здоровью и жизни граждан.</w:t>
      </w:r>
    </w:p>
    <w:p w:rsidR="00222C77" w:rsidRDefault="00222C77" w:rsidP="00222C77">
      <w:pPr>
        <w:jc w:val="both"/>
      </w:pPr>
      <w:r>
        <w:rPr>
          <w:sz w:val="28"/>
          <w:szCs w:val="28"/>
        </w:rPr>
        <w:lastRenderedPageBreak/>
        <w:tab/>
        <w:t>В целях устранения выявленных нарушений закона главе администрации МО "Бобровского сельсовета», р.п.Сузун внесены представления.</w:t>
      </w:r>
    </w:p>
    <w:p w:rsidR="00222C77" w:rsidRDefault="00222C77" w:rsidP="00222C7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акта прокурорского реагирования и реальное устранение нарушений находится на контроле прокуратуры района.</w:t>
      </w:r>
    </w:p>
    <w:p w:rsidR="00222C77" w:rsidRDefault="00222C77" w:rsidP="00222C77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Помощник прокурора района </w:t>
      </w:r>
    </w:p>
    <w:p w:rsidR="00222C77" w:rsidRDefault="00222C77" w:rsidP="00222C77">
      <w:pPr>
        <w:spacing w:line="360" w:lineRule="auto"/>
        <w:ind w:firstLine="709"/>
        <w:jc w:val="both"/>
      </w:pPr>
      <w:r>
        <w:rPr>
          <w:sz w:val="28"/>
          <w:szCs w:val="28"/>
        </w:rPr>
        <w:t>юрист 1 класса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Д.С. Федоров</w:t>
      </w:r>
    </w:p>
    <w:p w:rsidR="00222C77" w:rsidRDefault="00222C77" w:rsidP="00222C77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D05358" w:rsidRPr="00942524" w:rsidRDefault="00D05358" w:rsidP="00D05358">
      <w:pPr>
        <w:pStyle w:val="a6"/>
        <w:jc w:val="center"/>
      </w:pPr>
    </w:p>
    <w:p w:rsidR="00D05358" w:rsidRPr="00942524" w:rsidRDefault="00D05358" w:rsidP="00D05358">
      <w:pPr>
        <w:pStyle w:val="a6"/>
        <w:jc w:val="center"/>
      </w:pPr>
    </w:p>
    <w:p w:rsidR="00D05358" w:rsidRPr="00942524" w:rsidRDefault="00D05358" w:rsidP="00D05358">
      <w:pPr>
        <w:pStyle w:val="a6"/>
        <w:ind w:left="360"/>
        <w:jc w:val="center"/>
        <w:rPr>
          <w:b/>
        </w:rPr>
      </w:pPr>
    </w:p>
    <w:p w:rsidR="00D05358" w:rsidRPr="00942524" w:rsidRDefault="00D05358" w:rsidP="00D05358">
      <w:pPr>
        <w:pStyle w:val="a6"/>
        <w:ind w:left="360"/>
        <w:jc w:val="center"/>
        <w:rPr>
          <w:b/>
        </w:rPr>
      </w:pPr>
    </w:p>
    <w:p w:rsidR="00222C77" w:rsidRPr="00FA5810" w:rsidRDefault="00222C77" w:rsidP="00222C77">
      <w:pPr>
        <w:jc w:val="both"/>
        <w:rPr>
          <w:b/>
          <w:sz w:val="28"/>
          <w:szCs w:val="28"/>
        </w:rPr>
      </w:pPr>
      <w:r w:rsidRPr="00FA5810">
        <w:rPr>
          <w:b/>
          <w:sz w:val="28"/>
          <w:szCs w:val="28"/>
        </w:rPr>
        <w:t>Проверка в целях профилактики незаконногооборота наркотиков.</w:t>
      </w:r>
    </w:p>
    <w:p w:rsidR="00222C77" w:rsidRDefault="00222C77" w:rsidP="00222C77"/>
    <w:p w:rsidR="00222C77" w:rsidRPr="00FA5810" w:rsidRDefault="00222C77" w:rsidP="00222C77">
      <w:pPr>
        <w:ind w:firstLine="708"/>
        <w:jc w:val="both"/>
        <w:rPr>
          <w:sz w:val="28"/>
          <w:szCs w:val="28"/>
        </w:rPr>
      </w:pPr>
      <w:r w:rsidRPr="00FA5810">
        <w:rPr>
          <w:sz w:val="28"/>
          <w:szCs w:val="28"/>
        </w:rPr>
        <w:t>Прокуратурой Сузунского района при изучении материалов уголовных дел по признакам преступлений, предусмотренных ст. 228 УК РФ (незаконное приобретение и хранение без цели сбыта наркотических средств в значительном размере), а так же материалов уголовно - процессуальных проверок выявлены очаги произрастания дикорастущей конопли на территориях сельских поселений и территориях юридических лиц.</w:t>
      </w:r>
    </w:p>
    <w:p w:rsidR="00222C77" w:rsidRPr="00FA5810" w:rsidRDefault="00222C77" w:rsidP="00222C77">
      <w:pPr>
        <w:jc w:val="both"/>
        <w:rPr>
          <w:sz w:val="28"/>
          <w:szCs w:val="28"/>
        </w:rPr>
      </w:pPr>
      <w:r w:rsidRPr="00FA5810">
        <w:rPr>
          <w:sz w:val="28"/>
          <w:szCs w:val="28"/>
        </w:rPr>
        <w:t xml:space="preserve">     В связи с этим прокуратурой района проведена проверка, исполнения законодательства о противодействии незаконному обороту наркотических средств и психотропных веществ по результатам которой установлено, что на территориях Шипуновского, Бобровского, Мышланского, Битковского сельских поселений произрастала дикорастущая конопля. Местные жители собирали ее и использовали для личного употребления.</w:t>
      </w:r>
    </w:p>
    <w:p w:rsidR="00222C77" w:rsidRPr="00FA5810" w:rsidRDefault="00222C77" w:rsidP="00222C7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П</w:t>
      </w:r>
      <w:r w:rsidRPr="00FA5810">
        <w:rPr>
          <w:sz w:val="28"/>
          <w:szCs w:val="28"/>
        </w:rPr>
        <w:t>о результатам выявленных нарушений прокуратурой района главам сельских поселений внесены представления об устранении нарушений закона и принятию мер по ликвидации очагов произрастания конопли. Рассмотрение акта прокурорского реагирования и реальное устранение нарушений находится на контроле прокуратуры района.</w:t>
      </w:r>
    </w:p>
    <w:p w:rsidR="00222C77" w:rsidRPr="00FA5810" w:rsidRDefault="00222C77" w:rsidP="00222C77">
      <w:pPr>
        <w:jc w:val="both"/>
        <w:rPr>
          <w:sz w:val="28"/>
          <w:szCs w:val="28"/>
        </w:rPr>
      </w:pPr>
      <w:r w:rsidRPr="00FA5810">
        <w:rPr>
          <w:sz w:val="28"/>
          <w:szCs w:val="28"/>
        </w:rPr>
        <w:t xml:space="preserve">     Прокуратурой района на постоянной основе проводятся проверки в целях профилактики незаконного оборота наркотиков.</w:t>
      </w:r>
    </w:p>
    <w:p w:rsidR="00222C77" w:rsidRDefault="00222C77" w:rsidP="00222C77">
      <w:pPr>
        <w:spacing w:line="360" w:lineRule="auto"/>
        <w:rPr>
          <w:sz w:val="28"/>
          <w:szCs w:val="28"/>
        </w:rPr>
      </w:pPr>
      <w:bookmarkStart w:id="0" w:name="_GoBack"/>
      <w:bookmarkEnd w:id="0"/>
    </w:p>
    <w:p w:rsidR="00222C77" w:rsidRPr="00FA5810" w:rsidRDefault="00222C77" w:rsidP="00222C77">
      <w:pPr>
        <w:spacing w:line="360" w:lineRule="auto"/>
        <w:rPr>
          <w:sz w:val="28"/>
          <w:szCs w:val="28"/>
        </w:rPr>
      </w:pPr>
      <w:r w:rsidRPr="00FA5810">
        <w:rPr>
          <w:sz w:val="28"/>
          <w:szCs w:val="28"/>
        </w:rPr>
        <w:t xml:space="preserve">Помощник прокурора района </w:t>
      </w:r>
    </w:p>
    <w:p w:rsidR="00222C77" w:rsidRPr="00FA5810" w:rsidRDefault="00222C77" w:rsidP="00222C77">
      <w:pPr>
        <w:spacing w:line="360" w:lineRule="auto"/>
        <w:rPr>
          <w:sz w:val="28"/>
          <w:szCs w:val="28"/>
        </w:rPr>
      </w:pPr>
      <w:r w:rsidRPr="00FA5810">
        <w:rPr>
          <w:sz w:val="28"/>
          <w:szCs w:val="28"/>
        </w:rPr>
        <w:t>юрист 1 класса</w:t>
      </w:r>
      <w:r w:rsidRPr="00FA5810">
        <w:rPr>
          <w:sz w:val="28"/>
          <w:szCs w:val="28"/>
        </w:rPr>
        <w:tab/>
      </w:r>
      <w:r w:rsidRPr="00FA5810">
        <w:rPr>
          <w:sz w:val="28"/>
          <w:szCs w:val="28"/>
        </w:rPr>
        <w:tab/>
      </w:r>
      <w:r w:rsidRPr="00FA5810">
        <w:rPr>
          <w:sz w:val="28"/>
          <w:szCs w:val="28"/>
        </w:rPr>
        <w:tab/>
      </w:r>
      <w:r w:rsidRPr="00FA5810">
        <w:rPr>
          <w:sz w:val="28"/>
          <w:szCs w:val="28"/>
        </w:rPr>
        <w:tab/>
      </w:r>
      <w:r w:rsidRPr="00FA5810">
        <w:rPr>
          <w:sz w:val="28"/>
          <w:szCs w:val="28"/>
        </w:rPr>
        <w:tab/>
      </w:r>
      <w:r w:rsidRPr="00FA5810">
        <w:rPr>
          <w:sz w:val="28"/>
          <w:szCs w:val="28"/>
        </w:rPr>
        <w:tab/>
      </w:r>
      <w:r w:rsidRPr="00FA5810">
        <w:rPr>
          <w:sz w:val="28"/>
          <w:szCs w:val="28"/>
        </w:rPr>
        <w:tab/>
        <w:t>Д.С. Федоров</w:t>
      </w:r>
    </w:p>
    <w:p w:rsidR="00222C77" w:rsidRDefault="00222C77" w:rsidP="00222C77"/>
    <w:p w:rsidR="00C02500" w:rsidRDefault="00C02500" w:rsidP="00C02500">
      <w:pPr>
        <w:suppressAutoHyphens/>
        <w:jc w:val="center"/>
        <w:rPr>
          <w:b/>
          <w:sz w:val="52"/>
          <w:szCs w:val="52"/>
          <w:lang w:eastAsia="ar-SA"/>
        </w:rPr>
      </w:pPr>
    </w:p>
    <w:p w:rsidR="00C02500" w:rsidRDefault="00C02500" w:rsidP="00C02500">
      <w:pPr>
        <w:suppressAutoHyphens/>
        <w:jc w:val="center"/>
        <w:rPr>
          <w:b/>
          <w:sz w:val="52"/>
          <w:szCs w:val="52"/>
          <w:lang w:eastAsia="ar-SA"/>
        </w:rPr>
      </w:pPr>
    </w:p>
    <w:p w:rsidR="004B41D3" w:rsidRDefault="004B41D3" w:rsidP="00C02500">
      <w:pPr>
        <w:suppressAutoHyphens/>
        <w:jc w:val="center"/>
        <w:rPr>
          <w:b/>
          <w:sz w:val="52"/>
          <w:szCs w:val="52"/>
          <w:lang w:eastAsia="ar-SA"/>
        </w:rPr>
      </w:pPr>
    </w:p>
    <w:p w:rsidR="002E3DE7" w:rsidRDefault="002E3DE7" w:rsidP="00C02500">
      <w:pPr>
        <w:suppressAutoHyphens/>
        <w:jc w:val="center"/>
        <w:rPr>
          <w:b/>
          <w:sz w:val="52"/>
          <w:szCs w:val="52"/>
          <w:lang w:eastAsia="ar-SA"/>
        </w:rPr>
      </w:pPr>
    </w:p>
    <w:p w:rsidR="004B41D3" w:rsidRPr="001B786C" w:rsidRDefault="004B41D3" w:rsidP="004B41D3">
      <w:pPr>
        <w:jc w:val="center"/>
        <w:rPr>
          <w:bCs/>
          <w:sz w:val="28"/>
          <w:szCs w:val="28"/>
        </w:rPr>
      </w:pPr>
      <w:r w:rsidRPr="001B786C">
        <w:rPr>
          <w:bCs/>
          <w:sz w:val="28"/>
          <w:szCs w:val="28"/>
        </w:rPr>
        <w:t xml:space="preserve">АДМИНИСТРАЦИЯ </w:t>
      </w:r>
    </w:p>
    <w:p w:rsidR="004B41D3" w:rsidRPr="001B786C" w:rsidRDefault="004B41D3" w:rsidP="004B41D3">
      <w:pPr>
        <w:jc w:val="center"/>
        <w:rPr>
          <w:bCs/>
          <w:sz w:val="28"/>
          <w:szCs w:val="28"/>
        </w:rPr>
      </w:pPr>
      <w:r w:rsidRPr="001B786C">
        <w:rPr>
          <w:bCs/>
          <w:sz w:val="28"/>
          <w:szCs w:val="28"/>
        </w:rPr>
        <w:t xml:space="preserve">ШАЙДУРОВСКОГО СЕЛЬСОВЕТА </w:t>
      </w:r>
    </w:p>
    <w:p w:rsidR="004B41D3" w:rsidRPr="001B786C" w:rsidRDefault="004B41D3" w:rsidP="004B41D3">
      <w:pPr>
        <w:jc w:val="center"/>
        <w:rPr>
          <w:bCs/>
          <w:sz w:val="28"/>
          <w:szCs w:val="28"/>
        </w:rPr>
      </w:pPr>
      <w:r w:rsidRPr="001B786C">
        <w:rPr>
          <w:bCs/>
          <w:sz w:val="28"/>
          <w:szCs w:val="28"/>
        </w:rPr>
        <w:t>Сузунского района  Новосибирской области</w:t>
      </w:r>
    </w:p>
    <w:p w:rsidR="004B41D3" w:rsidRPr="001B786C" w:rsidRDefault="004B41D3" w:rsidP="004B41D3">
      <w:pPr>
        <w:jc w:val="center"/>
        <w:rPr>
          <w:bCs/>
          <w:sz w:val="28"/>
          <w:szCs w:val="28"/>
        </w:rPr>
      </w:pPr>
    </w:p>
    <w:p w:rsidR="004B41D3" w:rsidRPr="001B786C" w:rsidRDefault="004B41D3" w:rsidP="004B41D3">
      <w:pPr>
        <w:jc w:val="center"/>
        <w:rPr>
          <w:bCs/>
          <w:sz w:val="28"/>
          <w:szCs w:val="28"/>
        </w:rPr>
      </w:pPr>
      <w:r w:rsidRPr="001B786C">
        <w:rPr>
          <w:bCs/>
          <w:sz w:val="28"/>
          <w:szCs w:val="28"/>
        </w:rPr>
        <w:t>ПОСТАНОВЛЕНИЕ</w:t>
      </w:r>
    </w:p>
    <w:p w:rsidR="004B41D3" w:rsidRPr="001B786C" w:rsidRDefault="004B41D3" w:rsidP="004B41D3">
      <w:pPr>
        <w:jc w:val="center"/>
        <w:rPr>
          <w:bCs/>
          <w:sz w:val="28"/>
          <w:szCs w:val="28"/>
        </w:rPr>
      </w:pPr>
      <w:r w:rsidRPr="001B786C">
        <w:rPr>
          <w:bCs/>
          <w:sz w:val="28"/>
          <w:szCs w:val="28"/>
        </w:rPr>
        <w:t xml:space="preserve">с.Шайдурово </w:t>
      </w:r>
    </w:p>
    <w:p w:rsidR="004B41D3" w:rsidRPr="00785B21" w:rsidRDefault="004B41D3" w:rsidP="004B41D3">
      <w:pPr>
        <w:jc w:val="both"/>
      </w:pPr>
      <w:r w:rsidRPr="001B786C">
        <w:rPr>
          <w:sz w:val="28"/>
          <w:szCs w:val="28"/>
        </w:rPr>
        <w:t xml:space="preserve">от </w:t>
      </w:r>
      <w:r>
        <w:rPr>
          <w:sz w:val="28"/>
          <w:szCs w:val="28"/>
        </w:rPr>
        <w:t>22.12.2017</w:t>
      </w:r>
      <w:r w:rsidRPr="001B786C">
        <w:rPr>
          <w:sz w:val="28"/>
          <w:szCs w:val="28"/>
        </w:rPr>
        <w:t xml:space="preserve">                                                                                                </w:t>
      </w:r>
      <w:r w:rsidRPr="00785B21">
        <w:t xml:space="preserve">№ </w:t>
      </w:r>
      <w:r>
        <w:t>143</w:t>
      </w:r>
    </w:p>
    <w:p w:rsidR="004B41D3" w:rsidRPr="00785B21" w:rsidRDefault="004B41D3" w:rsidP="004B41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B41D3" w:rsidRPr="00785B21" w:rsidRDefault="004B41D3" w:rsidP="004B41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B41D3" w:rsidRPr="001B786C" w:rsidRDefault="004B41D3" w:rsidP="004B41D3">
      <w:pPr>
        <w:pStyle w:val="ConsPlusNormal"/>
        <w:rPr>
          <w:rFonts w:ascii="Times New Roman" w:hAnsi="Times New Roman" w:cs="Times New Roman"/>
          <w:i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Об обеспечении первичных мер пожарной безопасности в границах Шайдуровского сельсовета Сузунского района Новосибирской области </w:t>
      </w:r>
    </w:p>
    <w:p w:rsidR="004B41D3" w:rsidRPr="001B786C" w:rsidRDefault="004B41D3" w:rsidP="004B41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В целях обеспечения пожарной безопасности в границах Шайдуровского сельсовета Сузунского района Новосибирской области, в соответствии с федеральными законами от 21.12.1994 </w:t>
      </w:r>
      <w:hyperlink r:id="rId8" w:history="1">
        <w:r w:rsidRPr="001B786C">
          <w:rPr>
            <w:rFonts w:ascii="Times New Roman" w:hAnsi="Times New Roman" w:cs="Times New Roman"/>
            <w:sz w:val="28"/>
            <w:szCs w:val="28"/>
          </w:rPr>
          <w:t>№ 69-ФЗ</w:t>
        </w:r>
      </w:hyperlink>
      <w:r w:rsidRPr="001B786C">
        <w:rPr>
          <w:rFonts w:ascii="Times New Roman" w:hAnsi="Times New Roman" w:cs="Times New Roman"/>
          <w:sz w:val="28"/>
          <w:szCs w:val="28"/>
        </w:rPr>
        <w:t xml:space="preserve"> «О пожарной безопасности», от 06.10.2003 </w:t>
      </w:r>
      <w:hyperlink r:id="rId9" w:history="1">
        <w:r w:rsidRPr="001B786C">
          <w:rPr>
            <w:rFonts w:ascii="Times New Roman" w:hAnsi="Times New Roman" w:cs="Times New Roman"/>
            <w:sz w:val="28"/>
            <w:szCs w:val="28"/>
          </w:rPr>
          <w:t>№ 131-ФЗ</w:t>
        </w:r>
      </w:hyperlink>
      <w:r w:rsidRPr="001B786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от 22.07.2008 </w:t>
      </w:r>
      <w:hyperlink r:id="rId10" w:history="1">
        <w:r w:rsidRPr="001B786C">
          <w:rPr>
            <w:rFonts w:ascii="Times New Roman" w:hAnsi="Times New Roman" w:cs="Times New Roman"/>
            <w:sz w:val="28"/>
            <w:szCs w:val="28"/>
          </w:rPr>
          <w:t>№ 123-ФЗ</w:t>
        </w:r>
      </w:hyperlink>
      <w:r w:rsidRPr="001B786C">
        <w:rPr>
          <w:rFonts w:ascii="Times New Roman" w:hAnsi="Times New Roman" w:cs="Times New Roman"/>
          <w:sz w:val="28"/>
          <w:szCs w:val="28"/>
        </w:rPr>
        <w:t xml:space="preserve"> «Технический регламент о требованиях пожарной безопасности», постановлением Правительства Российской Федерации от 25.04.2012 № 390 «О противопожарном режиме», руководствуясь Уставом Шайдуровского сельсовета Сузунского района Новосибирской области, администрация  Шайдуровского сельсовета Сузунского района Новосибирской области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1B786C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1. Утвердить </w:t>
      </w:r>
      <w:hyperlink w:anchor="P51" w:history="1">
        <w:r w:rsidRPr="001B786C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1B786C">
        <w:rPr>
          <w:rFonts w:ascii="Times New Roman" w:hAnsi="Times New Roman" w:cs="Times New Roman"/>
          <w:sz w:val="28"/>
          <w:szCs w:val="28"/>
        </w:rPr>
        <w:t xml:space="preserve"> об обеспечении первичных мер пожарной безопасности в границах  Шайдуровского сельсовета Сузунского района Новосибирской области </w:t>
      </w:r>
      <w:r>
        <w:rPr>
          <w:rFonts w:ascii="Times New Roman" w:hAnsi="Times New Roman" w:cs="Times New Roman"/>
          <w:sz w:val="28"/>
          <w:szCs w:val="28"/>
        </w:rPr>
        <w:t>согласно приложению</w:t>
      </w:r>
      <w:r w:rsidRPr="001B786C">
        <w:rPr>
          <w:rFonts w:ascii="Times New Roman" w:hAnsi="Times New Roman" w:cs="Times New Roman"/>
          <w:sz w:val="28"/>
          <w:szCs w:val="28"/>
        </w:rPr>
        <w:t>.</w:t>
      </w:r>
    </w:p>
    <w:p w:rsidR="004B41D3" w:rsidRPr="001B786C" w:rsidRDefault="004B41D3" w:rsidP="004B41D3">
      <w:pPr>
        <w:ind w:firstLine="709"/>
        <w:jc w:val="both"/>
        <w:rPr>
          <w:sz w:val="28"/>
          <w:szCs w:val="28"/>
        </w:rPr>
      </w:pPr>
      <w:r w:rsidRPr="001B786C">
        <w:rPr>
          <w:sz w:val="28"/>
          <w:szCs w:val="28"/>
        </w:rPr>
        <w:t xml:space="preserve">2. Опубликовать настоящее Постановление в </w:t>
      </w:r>
      <w:r>
        <w:rPr>
          <w:sz w:val="28"/>
          <w:szCs w:val="28"/>
        </w:rPr>
        <w:t>информационн</w:t>
      </w:r>
      <w:r w:rsidRPr="001B786C">
        <w:rPr>
          <w:sz w:val="28"/>
          <w:szCs w:val="28"/>
        </w:rPr>
        <w:t>ом печатном издании «Шайдуровский вестник» и разместить на официальном сайте администрации  Шайдуровского сельсовета Сузунского района Новосибирской области в сети "Интернет".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3. Контроль за исполнением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1B786C">
        <w:rPr>
          <w:rFonts w:ascii="Times New Roman" w:hAnsi="Times New Roman" w:cs="Times New Roman"/>
          <w:sz w:val="28"/>
          <w:szCs w:val="28"/>
        </w:rPr>
        <w:t>остановления возложить на специалиста администрации Третьякову А.О.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24797B" w:rsidRDefault="004B41D3" w:rsidP="004B41D3">
      <w:pPr>
        <w:ind w:firstLine="540"/>
        <w:jc w:val="both"/>
        <w:rPr>
          <w:sz w:val="28"/>
          <w:szCs w:val="28"/>
        </w:rPr>
      </w:pPr>
    </w:p>
    <w:p w:rsidR="004B41D3" w:rsidRPr="001B786C" w:rsidRDefault="004B41D3" w:rsidP="004B41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Pr="001B786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1B786C">
        <w:rPr>
          <w:sz w:val="28"/>
          <w:szCs w:val="28"/>
        </w:rPr>
        <w:t xml:space="preserve">  Шайдуровского сельсовета </w:t>
      </w:r>
    </w:p>
    <w:p w:rsidR="004B41D3" w:rsidRPr="001B786C" w:rsidRDefault="004B41D3" w:rsidP="004B41D3">
      <w:pPr>
        <w:jc w:val="both"/>
        <w:rPr>
          <w:sz w:val="28"/>
          <w:szCs w:val="28"/>
        </w:rPr>
      </w:pPr>
      <w:r w:rsidRPr="001B786C">
        <w:rPr>
          <w:sz w:val="28"/>
          <w:szCs w:val="28"/>
        </w:rPr>
        <w:t xml:space="preserve">Сузунского района Новосибирской области                       </w:t>
      </w:r>
      <w:r>
        <w:rPr>
          <w:sz w:val="28"/>
          <w:szCs w:val="28"/>
        </w:rPr>
        <w:t xml:space="preserve">   </w:t>
      </w:r>
      <w:r w:rsidRPr="001B786C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Г.Г.Медведева</w:t>
      </w:r>
      <w:r w:rsidRPr="001B786C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      </w:t>
      </w:r>
      <w:r w:rsidRPr="001B786C">
        <w:rPr>
          <w:sz w:val="28"/>
          <w:szCs w:val="28"/>
        </w:rPr>
        <w:t xml:space="preserve">                 </w:t>
      </w:r>
    </w:p>
    <w:p w:rsidR="004B41D3" w:rsidRPr="00785B21" w:rsidRDefault="004B41D3" w:rsidP="004B41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41D3" w:rsidRPr="0024797B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24797B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24797B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lastRenderedPageBreak/>
        <w:t>Приложение № 1</w:t>
      </w:r>
    </w:p>
    <w:p w:rsidR="004B41D3" w:rsidRPr="001B786C" w:rsidRDefault="004B41D3" w:rsidP="004B41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4B41D3" w:rsidRPr="001B786C" w:rsidRDefault="004B41D3" w:rsidP="004B41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администрации Шайдуровского сельсовета </w:t>
      </w:r>
    </w:p>
    <w:p w:rsidR="004B41D3" w:rsidRPr="001B786C" w:rsidRDefault="004B41D3" w:rsidP="004B41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Сузунского района Новосибирской области </w:t>
      </w:r>
    </w:p>
    <w:p w:rsidR="004B41D3" w:rsidRPr="001B786C" w:rsidRDefault="004B41D3" w:rsidP="004B41D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22.12.2017 </w:t>
      </w:r>
      <w:r w:rsidRPr="001B786C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143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785B21" w:rsidRDefault="004B41D3" w:rsidP="004B41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B41D3" w:rsidRPr="001B786C" w:rsidRDefault="004B41D3" w:rsidP="004B41D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51"/>
      <w:bookmarkEnd w:id="1"/>
      <w:r w:rsidRPr="001B786C">
        <w:rPr>
          <w:rFonts w:ascii="Times New Roman" w:hAnsi="Times New Roman" w:cs="Times New Roman"/>
          <w:sz w:val="28"/>
          <w:szCs w:val="28"/>
        </w:rPr>
        <w:t>ПОЛОЖЕНИЕ</w:t>
      </w:r>
    </w:p>
    <w:p w:rsidR="004B41D3" w:rsidRPr="001B786C" w:rsidRDefault="004B41D3" w:rsidP="004B41D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786C">
        <w:rPr>
          <w:rFonts w:ascii="Times New Roman" w:hAnsi="Times New Roman" w:cs="Times New Roman"/>
          <w:b/>
          <w:sz w:val="28"/>
          <w:szCs w:val="28"/>
        </w:rPr>
        <w:t>об обеспечении первичных мер пожарной безопасности в границах Шайдуровского сельсовета Сузунского района Новосибирской области</w:t>
      </w:r>
    </w:p>
    <w:p w:rsidR="004B41D3" w:rsidRPr="001B786C" w:rsidRDefault="004B41D3" w:rsidP="004B41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1. Общие положения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1.1. Положение об обеспечении первичных мер пожарной безопасности в границах Шайдуровского сельсовета Сузунского района Новосибирской области (далее - Положение) разработано в соответствии с Федеральными законами от 21.12.1994 </w:t>
      </w:r>
      <w:hyperlink r:id="rId11" w:history="1">
        <w:r w:rsidRPr="001B786C">
          <w:rPr>
            <w:rFonts w:ascii="Times New Roman" w:hAnsi="Times New Roman" w:cs="Times New Roman"/>
            <w:sz w:val="28"/>
            <w:szCs w:val="28"/>
          </w:rPr>
          <w:t>№ 69-ФЗ</w:t>
        </w:r>
      </w:hyperlink>
      <w:r w:rsidRPr="001B786C">
        <w:rPr>
          <w:rFonts w:ascii="Times New Roman" w:hAnsi="Times New Roman" w:cs="Times New Roman"/>
          <w:sz w:val="28"/>
          <w:szCs w:val="28"/>
        </w:rPr>
        <w:t xml:space="preserve"> «О пожарной безопасности», от 06.10.2003 </w:t>
      </w:r>
      <w:hyperlink r:id="rId12" w:history="1">
        <w:r w:rsidRPr="001B786C">
          <w:rPr>
            <w:rFonts w:ascii="Times New Roman" w:hAnsi="Times New Roman" w:cs="Times New Roman"/>
            <w:sz w:val="28"/>
            <w:szCs w:val="28"/>
          </w:rPr>
          <w:t>№ 131-ФЗ</w:t>
        </w:r>
      </w:hyperlink>
      <w:r w:rsidRPr="001B786C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от 22.07.2008 </w:t>
      </w:r>
      <w:hyperlink r:id="rId13" w:history="1">
        <w:r w:rsidRPr="001B786C">
          <w:rPr>
            <w:rFonts w:ascii="Times New Roman" w:hAnsi="Times New Roman" w:cs="Times New Roman"/>
            <w:sz w:val="28"/>
            <w:szCs w:val="28"/>
          </w:rPr>
          <w:t>№ 123-ФЗ</w:t>
        </w:r>
      </w:hyperlink>
      <w:r w:rsidRPr="001B786C">
        <w:rPr>
          <w:rFonts w:ascii="Times New Roman" w:hAnsi="Times New Roman" w:cs="Times New Roman"/>
          <w:sz w:val="28"/>
          <w:szCs w:val="28"/>
        </w:rPr>
        <w:t xml:space="preserve"> «Технический регламент о требованиях пожарной безопасности», постановлением Правительства Российской Федерации от 25.04.2012 № 390 «О противопожарном режиме», в целях предотвращения пожаров, спасения людей и имущества от пожаров.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1.2. Положение устанавливает основные задачи и направления деятельности администрации Шайдуровского сельсовета Сузунского района Новосибирской области (далее - администрация) по обеспечению первичных мер пожарной безопасности, их финансовое обеспечение, а также управление системой обеспечения первичных мер пожарной безопасности.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2. Основные задачи и направления деятельности администрации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2.1. К основным задачам по обеспечению первичных мер пожарной безопасности в границах  Шайдуровского сельсовета Сузунского района Новосибирской области относятся: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реализация первичных мер пожарной безопасности, направленных на предупреждение пожаров;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создание условий для безопасности людей и сохранности имущества от пожаров;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принятие мер для спасения людей и имущества при пожаре.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2.2. Деятельность администрации по обеспечению первичных мер пожарной безопасности осуществляется по следующим направлениям: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2.2.1. Организация работы по подготовке населения в области пожарной безопасности. 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Основные задачи и цели указанной работы устанавливаются муниципальным правовым актом.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lastRenderedPageBreak/>
        <w:t>2.2.2. Обеспечение надлежащего состояния источников водоснабжения путем поддержания в постоянной готовности пожарных гидрантов и водоемов, подъездов к водоисточникам и водозаборным устройствам.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2.2.3. Организация работ по содержанию в исправном состоянии средств обеспечения пожарной безопасности зданий (жилого, производственного, непроизводственного назначения),</w:t>
      </w:r>
      <w:r w:rsidRPr="00785B21">
        <w:rPr>
          <w:rFonts w:ascii="Times New Roman" w:hAnsi="Times New Roman" w:cs="Times New Roman"/>
          <w:sz w:val="24"/>
          <w:szCs w:val="24"/>
        </w:rPr>
        <w:t xml:space="preserve"> </w:t>
      </w:r>
      <w:r w:rsidRPr="001B786C">
        <w:rPr>
          <w:rFonts w:ascii="Times New Roman" w:hAnsi="Times New Roman" w:cs="Times New Roman"/>
          <w:sz w:val="28"/>
          <w:szCs w:val="28"/>
        </w:rPr>
        <w:t xml:space="preserve">находящихся в муниципальной собственности. 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Методическая помощь организациям, обслуживающим жилищный фонд, в проведении разъяснительной работы по вопросам пожарной безопасности осуществляется  уполномоченным специалистом администрации. 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Организация пожарно-профилактической работы в жилом секторе и на объектах с массовым пребыванием людей устанавливается муниципальным правовым актом.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2.2.4. Установление особого противопожарного режима. 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В случае повышения пожарной опасности постановлением администрации устанавливается особый противопожарный режим, на период действия которого определяются дополнительные требования пожарной безопасности в соответствии с федеральным законодательством и законодательством Новосибирской области.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2.2.5. Оснащение территорий общего пользования первичными средствами тушения пожаров и противопожарным инвентарём. 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Перечень первичных средств тушения пожаров и противопожарного инвентаря для оснащения территорий общего пользования населенных пунктов Шайдуровского сельсовета Сузунского района Новосибирской области, а также перечень территорий общего пользования населенных пунктов, подлежащих оснащению первичными средствами тушения пожаров и противопожарным инвентарём, и должностных лиц администрации, муниципальных унитарных предприятий и муниципальных учреждений, ответственных за их оснащение и укомплектованность первичными средствами тушения пожаров и противопожарным инвентарём утверждается муниципальным правовым актом.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2.2.6. Включение мероприятий по обеспечению пожарной безопасности в планы, схемы и программы развития территории  Шайдуровского сельсовета Сузунского района Новосибирской области. 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Руководителями структурных подразделений администрации, муниципальных унитарных предприятий и муниципальных учреждений вносятся предложения о включении мероприятий по обеспечению пожарной безопасности в разрабатываемые муниципальные планы, схемы и программы развития территории Шайдуровского сельсовета Сузунского района Новосибирской области.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2.2.7. 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формах. 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Перечень форм участия граждан в обеспечении первичных мер пожарной безопасности утверждается муниципальным правовым актом.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2.2.8. Принятие мер по локализации пожара и спасению людей и имущества до прибытия подразделений Государственной противопожарной службы. 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lastRenderedPageBreak/>
        <w:t>Перечень средств тушения пожаров и противопожарного инвентаря для оснащения помещений и строений, находящихся в собственности (пользовании) граждан, утверждается муниципальным правовым актом.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 xml:space="preserve">2.2.6. Организация и принятие мер по оповещению населения и подразделений Государственной противопожарной службы о пожаре. 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Организация работы по оповещению населения и подразделений Государственной противопожарной службы о пожаре, в том числе путем внедрения различных систем пожарного мониторинга на объектах жилого сектора определяется муниципальным правовым актом.</w:t>
      </w:r>
    </w:p>
    <w:p w:rsidR="004B41D3" w:rsidRPr="001B786C" w:rsidRDefault="004B41D3" w:rsidP="004B41D3">
      <w:pPr>
        <w:pStyle w:val="ConsPlusNormal"/>
        <w:tabs>
          <w:tab w:val="left" w:pos="73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ab/>
      </w:r>
    </w:p>
    <w:p w:rsidR="004B41D3" w:rsidRPr="001B786C" w:rsidRDefault="004B41D3" w:rsidP="004B41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3. Финансовое обеспечение первичных мер пожарной безопасности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3.1. Главные распорядители и распорядители бюджетных средств, планируют мероприятия по повышению уровня противопожарной защиты муниципальных унитарных предприятий и муниципальных учреждений на предстоящий год.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3.2. Расходы на финансирование мероприятий по повышению противопожарной защиты предусматриваются при формировании бюджета Шайдуровского сельсовета Сузунского района Новосибирской области на текущий финансовый год и плановый период в сметах получателей бюджетных средств.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4. Управление системой обеспечения первичных мер пожарной безопасности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4.1. Координация деятельности администрации и организаций  по обеспечению первичных мер пожарной безопасности осуществляется комиссией по предупреждению и ликвидации чрезвычайных ситуаций и обеспечению пожарной безопасности администрации.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Координацию деятельности должностных лиц администрации по вопросам обеспечения первичных мер пожарной безопасности осуществляет глава Шайдуровского сельсовета Сузунского района Новосибирской области (далее – глава муниципального образования).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4.2. Порядок привлечения сил и средств для тушения пожаров и проведения аварийно-спасательных работ на территории поселения устанавливается расписанием выездов подразделений пожарной охраны для тушения пожаров и проведения аварийно-спасательных работ, утверждаемым главой муниципального образования.</w:t>
      </w:r>
    </w:p>
    <w:p w:rsidR="004B41D3" w:rsidRPr="001B786C" w:rsidRDefault="004B41D3" w:rsidP="004B41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B786C">
        <w:rPr>
          <w:rFonts w:ascii="Times New Roman" w:hAnsi="Times New Roman" w:cs="Times New Roman"/>
          <w:sz w:val="28"/>
          <w:szCs w:val="28"/>
        </w:rPr>
        <w:t>4.3. При осуществлении мероприятий по обеспечению первичных мер пожарной безопасности уполномоченным специалистом администрации учитываются предложения начальника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 Новосибирской области, главного государственного инспектора Новосибирской области</w:t>
      </w:r>
      <w:r w:rsidRPr="00785B21">
        <w:rPr>
          <w:rFonts w:ascii="Times New Roman" w:hAnsi="Times New Roman" w:cs="Times New Roman"/>
          <w:sz w:val="24"/>
          <w:szCs w:val="24"/>
        </w:rPr>
        <w:t xml:space="preserve"> </w:t>
      </w:r>
      <w:r w:rsidRPr="001B786C">
        <w:rPr>
          <w:rFonts w:ascii="Times New Roman" w:hAnsi="Times New Roman" w:cs="Times New Roman"/>
          <w:sz w:val="28"/>
          <w:szCs w:val="28"/>
        </w:rPr>
        <w:t>по пожарному надзору.</w:t>
      </w:r>
    </w:p>
    <w:p w:rsidR="004B41D3" w:rsidRDefault="004B41D3" w:rsidP="00F80D61">
      <w:pPr>
        <w:jc w:val="center"/>
        <w:outlineLvl w:val="0"/>
        <w:rPr>
          <w:iCs/>
          <w:color w:val="000000"/>
          <w:sz w:val="28"/>
          <w:szCs w:val="28"/>
        </w:rPr>
      </w:pPr>
    </w:p>
    <w:p w:rsidR="00F80D61" w:rsidRPr="00F577A6" w:rsidRDefault="00F80D61" w:rsidP="00F80D61">
      <w:pPr>
        <w:jc w:val="center"/>
        <w:outlineLvl w:val="0"/>
        <w:rPr>
          <w:iCs/>
          <w:color w:val="000000"/>
          <w:sz w:val="28"/>
          <w:szCs w:val="28"/>
        </w:rPr>
      </w:pPr>
      <w:r w:rsidRPr="00F577A6">
        <w:rPr>
          <w:iCs/>
          <w:color w:val="000000"/>
          <w:sz w:val="28"/>
          <w:szCs w:val="28"/>
        </w:rPr>
        <w:t>АДМИНИСТРАЦИЯ</w:t>
      </w:r>
    </w:p>
    <w:p w:rsidR="00F80D61" w:rsidRPr="00F577A6" w:rsidRDefault="00F80D61" w:rsidP="00F80D61">
      <w:pPr>
        <w:jc w:val="center"/>
        <w:outlineLvl w:val="0"/>
        <w:rPr>
          <w:sz w:val="28"/>
          <w:szCs w:val="28"/>
        </w:rPr>
      </w:pPr>
      <w:r w:rsidRPr="00F577A6">
        <w:rPr>
          <w:sz w:val="28"/>
          <w:szCs w:val="28"/>
        </w:rPr>
        <w:t xml:space="preserve">ШАЙДУРОВСКОГО  СЕЛЬСОВЕТА </w:t>
      </w:r>
    </w:p>
    <w:p w:rsidR="00F80D61" w:rsidRPr="00F577A6" w:rsidRDefault="00F80D61" w:rsidP="00F80D61">
      <w:pPr>
        <w:jc w:val="center"/>
        <w:outlineLvl w:val="0"/>
        <w:rPr>
          <w:bCs/>
          <w:sz w:val="28"/>
          <w:szCs w:val="28"/>
        </w:rPr>
      </w:pPr>
      <w:r w:rsidRPr="00F577A6">
        <w:rPr>
          <w:sz w:val="28"/>
          <w:szCs w:val="28"/>
        </w:rPr>
        <w:t>Сузунского района  Новосибирской области</w:t>
      </w:r>
      <w:r w:rsidRPr="00F577A6">
        <w:rPr>
          <w:bCs/>
          <w:sz w:val="28"/>
          <w:szCs w:val="28"/>
        </w:rPr>
        <w:t xml:space="preserve"> </w:t>
      </w:r>
    </w:p>
    <w:p w:rsidR="00F80D61" w:rsidRPr="00F577A6" w:rsidRDefault="00F80D61" w:rsidP="00F80D61">
      <w:pPr>
        <w:jc w:val="center"/>
        <w:outlineLvl w:val="0"/>
        <w:rPr>
          <w:bCs/>
          <w:sz w:val="28"/>
          <w:szCs w:val="28"/>
        </w:rPr>
      </w:pPr>
    </w:p>
    <w:p w:rsidR="00F80D61" w:rsidRPr="00F577A6" w:rsidRDefault="00F80D61" w:rsidP="00F80D61">
      <w:pPr>
        <w:jc w:val="center"/>
        <w:outlineLvl w:val="0"/>
        <w:rPr>
          <w:bCs/>
          <w:sz w:val="28"/>
          <w:szCs w:val="28"/>
        </w:rPr>
      </w:pPr>
      <w:r w:rsidRPr="00F577A6">
        <w:rPr>
          <w:bCs/>
          <w:sz w:val="28"/>
          <w:szCs w:val="28"/>
        </w:rPr>
        <w:t>ПОСТАНОВЛЕНИЕ</w:t>
      </w:r>
    </w:p>
    <w:p w:rsidR="00F80D61" w:rsidRPr="00F577A6" w:rsidRDefault="00F80D61" w:rsidP="00F80D61">
      <w:pPr>
        <w:jc w:val="center"/>
        <w:rPr>
          <w:bCs/>
          <w:sz w:val="28"/>
          <w:szCs w:val="28"/>
        </w:rPr>
      </w:pPr>
      <w:r w:rsidRPr="00F577A6">
        <w:rPr>
          <w:bCs/>
          <w:sz w:val="28"/>
          <w:szCs w:val="28"/>
        </w:rPr>
        <w:t xml:space="preserve">с.Шайдурово </w:t>
      </w:r>
    </w:p>
    <w:p w:rsidR="00F80D61" w:rsidRPr="00F577A6" w:rsidRDefault="00F80D61" w:rsidP="00F80D61">
      <w:pPr>
        <w:jc w:val="center"/>
        <w:rPr>
          <w:bCs/>
          <w:sz w:val="28"/>
          <w:szCs w:val="28"/>
        </w:rPr>
      </w:pPr>
    </w:p>
    <w:p w:rsidR="00F80D61" w:rsidRPr="00085D37" w:rsidRDefault="00F80D61" w:rsidP="00F80D61">
      <w:pPr>
        <w:jc w:val="both"/>
        <w:rPr>
          <w:sz w:val="28"/>
          <w:szCs w:val="28"/>
        </w:rPr>
      </w:pPr>
      <w:r w:rsidRPr="00085D37">
        <w:rPr>
          <w:sz w:val="28"/>
          <w:szCs w:val="28"/>
        </w:rPr>
        <w:t xml:space="preserve">от </w:t>
      </w:r>
      <w:r>
        <w:rPr>
          <w:sz w:val="28"/>
          <w:szCs w:val="28"/>
        </w:rPr>
        <w:t>22.12.2017</w:t>
      </w:r>
      <w:r w:rsidRPr="00085D3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                                          </w:t>
      </w:r>
      <w:r w:rsidRPr="00085D37">
        <w:rPr>
          <w:sz w:val="28"/>
          <w:szCs w:val="28"/>
        </w:rPr>
        <w:t xml:space="preserve">№ </w:t>
      </w:r>
      <w:r>
        <w:rPr>
          <w:sz w:val="28"/>
          <w:szCs w:val="28"/>
        </w:rPr>
        <w:t>144</w:t>
      </w:r>
    </w:p>
    <w:p w:rsidR="00F80D61" w:rsidRPr="00085D37" w:rsidRDefault="00F80D61" w:rsidP="00F80D61">
      <w:pPr>
        <w:pStyle w:val="ConsPlusTitle"/>
        <w:jc w:val="center"/>
        <w:rPr>
          <w:sz w:val="28"/>
          <w:szCs w:val="28"/>
        </w:rPr>
      </w:pPr>
    </w:p>
    <w:p w:rsidR="00F80D61" w:rsidRPr="00085D37" w:rsidRDefault="00F80D61" w:rsidP="00F80D61">
      <w:pPr>
        <w:pStyle w:val="ConsPlusTitle"/>
        <w:jc w:val="center"/>
        <w:rPr>
          <w:sz w:val="28"/>
          <w:szCs w:val="28"/>
        </w:rPr>
      </w:pPr>
    </w:p>
    <w:p w:rsidR="00F80D61" w:rsidRDefault="00F80D61" w:rsidP="00F80D61">
      <w:pPr>
        <w:pStyle w:val="ConsPlusTitle"/>
        <w:jc w:val="center"/>
        <w:rPr>
          <w:sz w:val="28"/>
          <w:szCs w:val="28"/>
        </w:rPr>
      </w:pPr>
    </w:p>
    <w:p w:rsidR="00F80D61" w:rsidRPr="004B41D3" w:rsidRDefault="00F80D61" w:rsidP="00F80D6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B41D3">
        <w:rPr>
          <w:rFonts w:ascii="Times New Roman" w:hAnsi="Times New Roman" w:cs="Times New Roman"/>
          <w:b w:val="0"/>
          <w:sz w:val="28"/>
          <w:szCs w:val="28"/>
        </w:rPr>
        <w:t>Об определении форм участия граждан в обеспечении первичных мер пожарной безопасности в границах  Шайдуровского сельсовета Сузунского района Новосибирской области</w:t>
      </w:r>
    </w:p>
    <w:p w:rsidR="00F80D61" w:rsidRPr="004B41D3" w:rsidRDefault="00F80D61" w:rsidP="00F80D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0D61" w:rsidRPr="004B41D3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41D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 21.12.1994 </w:t>
      </w:r>
      <w:hyperlink r:id="rId14" w:history="1">
        <w:r w:rsidRPr="004B41D3">
          <w:rPr>
            <w:rFonts w:ascii="Times New Roman" w:hAnsi="Times New Roman" w:cs="Times New Roman"/>
            <w:sz w:val="28"/>
            <w:szCs w:val="28"/>
          </w:rPr>
          <w:t>№ 69-ФЗ</w:t>
        </w:r>
      </w:hyperlink>
      <w:r w:rsidRPr="004B41D3">
        <w:rPr>
          <w:rFonts w:ascii="Times New Roman" w:hAnsi="Times New Roman" w:cs="Times New Roman"/>
          <w:sz w:val="28"/>
          <w:szCs w:val="28"/>
        </w:rPr>
        <w:t xml:space="preserve"> «О пожарной безопасности», от 06.10.2003 </w:t>
      </w:r>
      <w:hyperlink r:id="rId15" w:history="1">
        <w:r w:rsidRPr="004B41D3">
          <w:rPr>
            <w:rFonts w:ascii="Times New Roman" w:hAnsi="Times New Roman" w:cs="Times New Roman"/>
            <w:sz w:val="28"/>
            <w:szCs w:val="28"/>
          </w:rPr>
          <w:t>№ 131-ФЗ</w:t>
        </w:r>
      </w:hyperlink>
      <w:r w:rsidRPr="004B41D3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руководствуясь Уставом Шайдуровского сельсовета Сузунского района Новосибирской области, администрация Шайдуровского  сельсовета Сузунского района Новосибирской области</w:t>
      </w:r>
    </w:p>
    <w:p w:rsidR="00F80D61" w:rsidRPr="004B41D3" w:rsidRDefault="00F80D61" w:rsidP="00F80D61">
      <w:pPr>
        <w:pStyle w:val="ConsPlusNormal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80D61" w:rsidRPr="004B41D3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41D3"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F80D61" w:rsidRPr="004B41D3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4B41D3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41D3">
        <w:rPr>
          <w:rFonts w:ascii="Times New Roman" w:hAnsi="Times New Roman" w:cs="Times New Roman"/>
          <w:sz w:val="28"/>
          <w:szCs w:val="28"/>
        </w:rPr>
        <w:t>1. Отнести участие граждан в обеспечении первичных мер пожарной безопасности к социально значимым работам.</w:t>
      </w:r>
    </w:p>
    <w:p w:rsidR="00F80D61" w:rsidRPr="004B41D3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B41D3">
        <w:rPr>
          <w:rFonts w:ascii="Times New Roman" w:hAnsi="Times New Roman" w:cs="Times New Roman"/>
          <w:sz w:val="28"/>
          <w:szCs w:val="28"/>
        </w:rPr>
        <w:t xml:space="preserve">2. Утвердить прилагаемый </w:t>
      </w:r>
      <w:hyperlink w:anchor="P30" w:history="1">
        <w:r w:rsidRPr="004B41D3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4B41D3">
        <w:rPr>
          <w:rFonts w:ascii="Times New Roman" w:hAnsi="Times New Roman" w:cs="Times New Roman"/>
          <w:sz w:val="28"/>
          <w:szCs w:val="28"/>
        </w:rPr>
        <w:t xml:space="preserve"> социально значимых работ при участии граждан в обеспечении первичных мер пожарной безопасности на территории Шайдуровского сельсовета Сузунского района Новосибирской области.</w:t>
      </w:r>
    </w:p>
    <w:p w:rsidR="00F80D61" w:rsidRPr="004B41D3" w:rsidRDefault="00F80D61" w:rsidP="00F80D61">
      <w:pPr>
        <w:ind w:firstLine="709"/>
        <w:jc w:val="both"/>
        <w:rPr>
          <w:sz w:val="28"/>
          <w:szCs w:val="28"/>
        </w:rPr>
      </w:pPr>
      <w:r w:rsidRPr="004B41D3">
        <w:rPr>
          <w:sz w:val="28"/>
          <w:szCs w:val="28"/>
        </w:rPr>
        <w:t>3. Опубликовать настоящее Постановление в информационном печатном издании «Шайдуровский вестник»  и разместить на официальном сайте администрации Шайдуровского сельсовета Сузунского района Новосибирской области в сети "Интернет"</w:t>
      </w:r>
      <w:r w:rsidRPr="004B41D3">
        <w:rPr>
          <w:i/>
          <w:sz w:val="28"/>
          <w:szCs w:val="28"/>
        </w:rPr>
        <w:t>.</w:t>
      </w:r>
    </w:p>
    <w:p w:rsidR="00F80D61" w:rsidRPr="004B41D3" w:rsidRDefault="00F80D61" w:rsidP="00F80D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80D61" w:rsidRPr="004B41D3" w:rsidRDefault="00F80D61" w:rsidP="00F80D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80D61" w:rsidRPr="004B41D3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4B41D3" w:rsidRDefault="00F80D61" w:rsidP="00F80D61">
      <w:pPr>
        <w:jc w:val="both"/>
        <w:rPr>
          <w:sz w:val="28"/>
          <w:szCs w:val="28"/>
        </w:rPr>
      </w:pPr>
      <w:r w:rsidRPr="004B41D3">
        <w:rPr>
          <w:sz w:val="28"/>
          <w:szCs w:val="28"/>
        </w:rPr>
        <w:t xml:space="preserve">И.о Главы Шайдуровского сельсовета </w:t>
      </w:r>
    </w:p>
    <w:p w:rsidR="00F80D61" w:rsidRPr="004B41D3" w:rsidRDefault="00F80D61" w:rsidP="00F80D61">
      <w:pPr>
        <w:jc w:val="both"/>
        <w:rPr>
          <w:sz w:val="28"/>
          <w:szCs w:val="28"/>
        </w:rPr>
      </w:pPr>
      <w:r w:rsidRPr="004B41D3">
        <w:rPr>
          <w:sz w:val="28"/>
          <w:szCs w:val="28"/>
        </w:rPr>
        <w:t>Сузунского района Новосибирской области                                       Г.Г.Медведева</w:t>
      </w:r>
    </w:p>
    <w:p w:rsidR="00F80D61" w:rsidRPr="004B41D3" w:rsidRDefault="00F80D61" w:rsidP="00F80D61">
      <w:pPr>
        <w:jc w:val="both"/>
        <w:rPr>
          <w:sz w:val="28"/>
          <w:szCs w:val="28"/>
        </w:rPr>
        <w:sectPr w:rsidR="00F80D61" w:rsidRPr="004B41D3" w:rsidSect="002E3DE7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  <w:r w:rsidRPr="004B41D3">
        <w:rPr>
          <w:sz w:val="28"/>
          <w:szCs w:val="28"/>
        </w:rPr>
        <w:t xml:space="preserve">                   </w:t>
      </w:r>
    </w:p>
    <w:p w:rsidR="00F80D61" w:rsidRPr="00F80D61" w:rsidRDefault="00F80D61" w:rsidP="00F80D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F80D61" w:rsidRPr="00F80D61" w:rsidRDefault="00F80D61" w:rsidP="00F80D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F80D61" w:rsidRPr="00F80D61" w:rsidRDefault="00F80D61" w:rsidP="00F80D6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 xml:space="preserve">Шайдуровского сельсовета Сузунского района </w:t>
      </w:r>
    </w:p>
    <w:p w:rsidR="00F80D61" w:rsidRPr="00F80D61" w:rsidRDefault="00F80D61" w:rsidP="00F80D6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F80D61" w:rsidRPr="00F80D61" w:rsidRDefault="00F80D61" w:rsidP="00F80D61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>от 22.12.2017 № 144</w:t>
      </w:r>
    </w:p>
    <w:p w:rsidR="00F80D61" w:rsidRPr="00F80D61" w:rsidRDefault="00F80D61" w:rsidP="00F80D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80D61" w:rsidRPr="00F80D61" w:rsidRDefault="00F80D61" w:rsidP="00F80D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80D61" w:rsidRPr="00F80D61" w:rsidRDefault="00F80D61" w:rsidP="00F80D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80D61" w:rsidRPr="00F80D61" w:rsidRDefault="00F80D61" w:rsidP="00F80D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35"/>
      <w:bookmarkEnd w:id="2"/>
      <w:r w:rsidRPr="00F80D61">
        <w:rPr>
          <w:rFonts w:ascii="Times New Roman" w:hAnsi="Times New Roman" w:cs="Times New Roman"/>
          <w:sz w:val="28"/>
          <w:szCs w:val="28"/>
        </w:rPr>
        <w:t>ПЕРЕЧЕНЬ</w:t>
      </w:r>
    </w:p>
    <w:p w:rsidR="00F80D61" w:rsidRPr="00F80D61" w:rsidRDefault="00F80D61" w:rsidP="00F80D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>социально значимых работ при участии граждан в обеспечении первичных мер пожарной безопасности на территории  Шайдуровского сельсовета Сузунского района Новосибирской области</w:t>
      </w:r>
    </w:p>
    <w:p w:rsidR="00F80D61" w:rsidRPr="00F80D61" w:rsidRDefault="00F80D61" w:rsidP="00F80D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0D61" w:rsidRPr="00F80D61" w:rsidRDefault="00F80D61" w:rsidP="00F80D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>1. Оказание содействия пожарной охране при тушении пожаров, а также в установлении причин и условий их возникновения и развития, выявлении лиц, виновных в нарушении требований пожарной безопасности и возникновении пожаров.</w:t>
      </w:r>
    </w:p>
    <w:p w:rsidR="00F80D61" w:rsidRPr="00F80D61" w:rsidRDefault="00F80D61" w:rsidP="00F80D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>2. Оповещение населения о пожаре.</w:t>
      </w:r>
    </w:p>
    <w:p w:rsidR="00F80D61" w:rsidRPr="00F80D61" w:rsidRDefault="00F80D61" w:rsidP="00F80D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>3. Проведение противопожарной пропаганды на добровольной основе.</w:t>
      </w:r>
    </w:p>
    <w:p w:rsidR="00F80D61" w:rsidRPr="00F80D61" w:rsidRDefault="00F80D61" w:rsidP="00F80D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>4. Уборка территорий населенных пунктов от горючих отходов, мусора, тары, опавших листьев, сухой травы и т.п.</w:t>
      </w:r>
    </w:p>
    <w:p w:rsidR="00F80D61" w:rsidRPr="00F80D61" w:rsidRDefault="00F80D61" w:rsidP="00F80D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>6. В зимний период очистка пожарных водоемов и гидрантов, а также подъездов к ним от снега и льда.</w:t>
      </w:r>
    </w:p>
    <w:p w:rsidR="00F80D61" w:rsidRPr="00F80D61" w:rsidRDefault="00F80D61" w:rsidP="00F80D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>7. В летний период в условиях устойчивой сухой, жаркой и ветреной погоды или при получении штормового предупреждения патрулирование (дежурство) с первичными средствами пожаротушения в частном жилом секторе.</w:t>
      </w:r>
    </w:p>
    <w:p w:rsidR="00F80D61" w:rsidRPr="00F80D61" w:rsidRDefault="00F80D61" w:rsidP="00F80D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0D61">
        <w:rPr>
          <w:rFonts w:ascii="Times New Roman" w:hAnsi="Times New Roman" w:cs="Times New Roman"/>
          <w:sz w:val="28"/>
          <w:szCs w:val="28"/>
        </w:rPr>
        <w:t>8. Участие в очистке подъездов, чердаков и подвалов жилых и общественных зданий от горючих материалов, мусора, старых вещей и т.п.</w:t>
      </w:r>
    </w:p>
    <w:p w:rsidR="00F80D61" w:rsidRPr="00F80D61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F80D61" w:rsidRDefault="00F80D61" w:rsidP="00F80D61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80D61" w:rsidRDefault="00F80D61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7B1705" w:rsidRDefault="007B1705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B41D3" w:rsidRPr="00F80D61" w:rsidRDefault="004B41D3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02500" w:rsidRDefault="00C02500" w:rsidP="00C02500">
      <w:pPr>
        <w:suppressAutoHyphens/>
        <w:jc w:val="center"/>
        <w:rPr>
          <w:b/>
          <w:sz w:val="52"/>
          <w:szCs w:val="52"/>
          <w:lang w:eastAsia="ar-SA"/>
        </w:rPr>
      </w:pPr>
    </w:p>
    <w:p w:rsidR="00F80D61" w:rsidRPr="00CD394D" w:rsidRDefault="00F80D61" w:rsidP="00F80D61">
      <w:pPr>
        <w:jc w:val="center"/>
        <w:outlineLvl w:val="0"/>
        <w:rPr>
          <w:sz w:val="28"/>
          <w:szCs w:val="28"/>
        </w:rPr>
      </w:pPr>
      <w:r w:rsidRPr="00CD394D">
        <w:rPr>
          <w:iCs/>
          <w:color w:val="000000"/>
          <w:sz w:val="28"/>
          <w:szCs w:val="28"/>
        </w:rPr>
        <w:lastRenderedPageBreak/>
        <w:t>АДМИНИСТРАЦИЯ</w:t>
      </w:r>
    </w:p>
    <w:p w:rsidR="00F80D61" w:rsidRPr="00CD394D" w:rsidRDefault="00F80D61" w:rsidP="00F80D61">
      <w:pPr>
        <w:jc w:val="center"/>
        <w:outlineLvl w:val="0"/>
        <w:rPr>
          <w:sz w:val="28"/>
          <w:szCs w:val="28"/>
        </w:rPr>
      </w:pPr>
      <w:r w:rsidRPr="00CD394D">
        <w:rPr>
          <w:sz w:val="28"/>
          <w:szCs w:val="28"/>
        </w:rPr>
        <w:t xml:space="preserve">ШАЙДУРОВСКОГО  СЕЛЬСОВЕТА </w:t>
      </w:r>
    </w:p>
    <w:p w:rsidR="00F80D61" w:rsidRPr="00CD394D" w:rsidRDefault="00F80D61" w:rsidP="00F80D61">
      <w:pPr>
        <w:jc w:val="center"/>
        <w:outlineLvl w:val="0"/>
        <w:rPr>
          <w:bCs/>
          <w:sz w:val="28"/>
          <w:szCs w:val="28"/>
        </w:rPr>
      </w:pPr>
      <w:r w:rsidRPr="00CD394D">
        <w:rPr>
          <w:sz w:val="28"/>
          <w:szCs w:val="28"/>
        </w:rPr>
        <w:t xml:space="preserve">Сузунского района  Новосибирской области </w:t>
      </w:r>
      <w:r w:rsidRPr="00CD394D">
        <w:rPr>
          <w:bCs/>
          <w:sz w:val="28"/>
          <w:szCs w:val="28"/>
        </w:rPr>
        <w:t xml:space="preserve"> </w:t>
      </w:r>
    </w:p>
    <w:p w:rsidR="00F80D61" w:rsidRPr="00CD394D" w:rsidRDefault="00F80D61" w:rsidP="00F80D61">
      <w:pPr>
        <w:jc w:val="center"/>
        <w:outlineLvl w:val="0"/>
        <w:rPr>
          <w:bCs/>
          <w:sz w:val="28"/>
          <w:szCs w:val="28"/>
        </w:rPr>
      </w:pPr>
    </w:p>
    <w:p w:rsidR="00F80D61" w:rsidRPr="00CD394D" w:rsidRDefault="00F80D61" w:rsidP="00F80D61">
      <w:pPr>
        <w:jc w:val="center"/>
        <w:outlineLvl w:val="0"/>
        <w:rPr>
          <w:bCs/>
          <w:sz w:val="28"/>
          <w:szCs w:val="28"/>
        </w:rPr>
      </w:pPr>
      <w:r w:rsidRPr="00CD394D">
        <w:rPr>
          <w:bCs/>
          <w:sz w:val="28"/>
          <w:szCs w:val="28"/>
        </w:rPr>
        <w:t>ПОСТАНОВЛЕНИЕ</w:t>
      </w:r>
    </w:p>
    <w:p w:rsidR="00F80D61" w:rsidRPr="00CD394D" w:rsidRDefault="00F80D61" w:rsidP="00F80D61">
      <w:pPr>
        <w:jc w:val="center"/>
        <w:rPr>
          <w:bCs/>
          <w:sz w:val="28"/>
          <w:szCs w:val="28"/>
        </w:rPr>
      </w:pPr>
      <w:r w:rsidRPr="00CD394D">
        <w:rPr>
          <w:bCs/>
          <w:sz w:val="28"/>
          <w:szCs w:val="28"/>
        </w:rPr>
        <w:t xml:space="preserve">с.Шайдурово </w:t>
      </w:r>
    </w:p>
    <w:p w:rsidR="00F80D61" w:rsidRPr="00CD394D" w:rsidRDefault="00F80D61" w:rsidP="00F80D61">
      <w:pPr>
        <w:jc w:val="center"/>
        <w:rPr>
          <w:bCs/>
          <w:sz w:val="28"/>
          <w:szCs w:val="28"/>
        </w:rPr>
      </w:pPr>
    </w:p>
    <w:p w:rsidR="00F80D61" w:rsidRPr="00CD394D" w:rsidRDefault="00F80D61" w:rsidP="00F80D61">
      <w:pPr>
        <w:rPr>
          <w:sz w:val="28"/>
          <w:szCs w:val="28"/>
        </w:rPr>
      </w:pPr>
      <w:r w:rsidRPr="00CD394D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22.12.2017 </w:t>
      </w:r>
      <w:r w:rsidRPr="00CD394D">
        <w:rPr>
          <w:sz w:val="28"/>
          <w:szCs w:val="28"/>
        </w:rPr>
        <w:t xml:space="preserve">                                                                                                 №</w:t>
      </w:r>
      <w:r>
        <w:rPr>
          <w:sz w:val="28"/>
          <w:szCs w:val="28"/>
        </w:rPr>
        <w:t xml:space="preserve"> 145</w:t>
      </w:r>
    </w:p>
    <w:p w:rsidR="00F80D61" w:rsidRPr="00CD394D" w:rsidRDefault="00F80D61" w:rsidP="00F80D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0D61" w:rsidRPr="00CD394D" w:rsidRDefault="00F80D61" w:rsidP="00F80D6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80D61" w:rsidRPr="00CD394D" w:rsidRDefault="00F80D61" w:rsidP="00F80D6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CD394D">
        <w:rPr>
          <w:rFonts w:ascii="Times New Roman" w:hAnsi="Times New Roman" w:cs="Times New Roman"/>
          <w:b w:val="0"/>
          <w:sz w:val="28"/>
          <w:szCs w:val="28"/>
        </w:rPr>
        <w:t>Об утверждении Положения о содействии органам государственной власти Новосибирской области в информировании населения о мерах пожарной безопасности в границах Шайдуровского сельсовета Сузунского района Новосибирской области</w:t>
      </w:r>
    </w:p>
    <w:p w:rsidR="00F80D61" w:rsidRPr="00CD394D" w:rsidRDefault="00F80D61" w:rsidP="00F80D61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 21.12.1994 </w:t>
      </w:r>
      <w:hyperlink r:id="rId16" w:history="1">
        <w:r w:rsidRPr="00CD394D">
          <w:rPr>
            <w:rFonts w:ascii="Times New Roman" w:hAnsi="Times New Roman" w:cs="Times New Roman"/>
            <w:sz w:val="28"/>
            <w:szCs w:val="28"/>
          </w:rPr>
          <w:t>№ 69-ФЗ</w:t>
        </w:r>
      </w:hyperlink>
      <w:r w:rsidRPr="00CD394D">
        <w:rPr>
          <w:rFonts w:ascii="Times New Roman" w:hAnsi="Times New Roman" w:cs="Times New Roman"/>
          <w:sz w:val="28"/>
          <w:szCs w:val="28"/>
        </w:rPr>
        <w:t xml:space="preserve"> «О пожарной безопасности», от 06.10.2003 </w:t>
      </w:r>
      <w:hyperlink r:id="rId17" w:history="1">
        <w:r w:rsidRPr="00CD394D">
          <w:rPr>
            <w:rFonts w:ascii="Times New Roman" w:hAnsi="Times New Roman" w:cs="Times New Roman"/>
            <w:sz w:val="28"/>
            <w:szCs w:val="28"/>
          </w:rPr>
          <w:t>№ 131-ФЗ</w:t>
        </w:r>
      </w:hyperlink>
      <w:r w:rsidRPr="00CD394D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Российской Федерации», руководствуясь Уставом Шайдуровского  сельсовета Сузунского района Новосибирской области, администрация Шайдуровского  сельсовета Сузунского района Новосибирской области 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80D61" w:rsidRPr="00CD394D" w:rsidRDefault="00F80D61" w:rsidP="00F80D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 xml:space="preserve">1. Утвердить </w:t>
      </w:r>
      <w:hyperlink w:anchor="P42" w:history="1">
        <w:r w:rsidRPr="00CD394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CD394D">
        <w:rPr>
          <w:rFonts w:ascii="Times New Roman" w:hAnsi="Times New Roman" w:cs="Times New Roman"/>
          <w:sz w:val="28"/>
          <w:szCs w:val="28"/>
        </w:rPr>
        <w:t xml:space="preserve"> о содействии органам государственной власти Новосибирской области в информировании населения о мерах пожарной безопасности в границах  Шайдуровского сельсовета Сузунского района Новосибирской области (приложение).</w:t>
      </w:r>
    </w:p>
    <w:p w:rsidR="00F80D61" w:rsidRPr="00CD394D" w:rsidRDefault="00F80D61" w:rsidP="00F80D61">
      <w:pPr>
        <w:ind w:firstLine="720"/>
        <w:jc w:val="both"/>
        <w:rPr>
          <w:sz w:val="28"/>
          <w:szCs w:val="28"/>
        </w:rPr>
      </w:pPr>
      <w:r w:rsidRPr="00CD394D">
        <w:rPr>
          <w:sz w:val="28"/>
          <w:szCs w:val="28"/>
        </w:rPr>
        <w:t xml:space="preserve">2. Опубликовать настоящее постановление в </w:t>
      </w:r>
      <w:r>
        <w:rPr>
          <w:sz w:val="28"/>
          <w:szCs w:val="28"/>
        </w:rPr>
        <w:t>информационн</w:t>
      </w:r>
      <w:r w:rsidRPr="00CD394D">
        <w:rPr>
          <w:sz w:val="28"/>
          <w:szCs w:val="28"/>
        </w:rPr>
        <w:t>ом печатном издании  «Шайдуровский вестник»</w:t>
      </w:r>
      <w:r w:rsidRPr="00CD394D">
        <w:rPr>
          <w:i/>
          <w:sz w:val="28"/>
          <w:szCs w:val="28"/>
        </w:rPr>
        <w:t xml:space="preserve"> </w:t>
      </w:r>
      <w:r w:rsidRPr="00CD394D">
        <w:rPr>
          <w:sz w:val="28"/>
          <w:szCs w:val="28"/>
        </w:rPr>
        <w:t>и разместить на официальном сайте администрации  Шайдуровского сельсовета Сузунского района Новосибирской области  в сети "Интернет"</w:t>
      </w:r>
      <w:r w:rsidRPr="00CD394D">
        <w:rPr>
          <w:i/>
          <w:sz w:val="28"/>
          <w:szCs w:val="28"/>
        </w:rPr>
        <w:t>.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 xml:space="preserve">3. Контроль за исполнением настоящего 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CD394D">
        <w:rPr>
          <w:rFonts w:ascii="Times New Roman" w:hAnsi="Times New Roman" w:cs="Times New Roman"/>
          <w:sz w:val="28"/>
          <w:szCs w:val="28"/>
        </w:rPr>
        <w:t>остановления возложить на специалиста администрации Шайдуровского сельсовета Третьякову А.О.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CD394D" w:rsidRDefault="00F80D61" w:rsidP="00F80D61">
      <w:pPr>
        <w:ind w:firstLine="540"/>
        <w:jc w:val="both"/>
        <w:rPr>
          <w:sz w:val="28"/>
          <w:szCs w:val="28"/>
        </w:rPr>
      </w:pPr>
    </w:p>
    <w:p w:rsidR="00F80D61" w:rsidRPr="00CD394D" w:rsidRDefault="00F80D61" w:rsidP="00F80D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Pr="00CD394D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CD394D">
        <w:rPr>
          <w:sz w:val="28"/>
          <w:szCs w:val="28"/>
        </w:rPr>
        <w:t xml:space="preserve"> Шайдуровского сельсовета </w:t>
      </w:r>
    </w:p>
    <w:p w:rsidR="00F80D61" w:rsidRPr="00541BEA" w:rsidRDefault="00F80D61" w:rsidP="00F80D61">
      <w:pPr>
        <w:jc w:val="both"/>
      </w:pPr>
      <w:r w:rsidRPr="00541BEA">
        <w:t xml:space="preserve">Сузунского района Новосибирской </w:t>
      </w:r>
      <w:r w:rsidRPr="00CD394D">
        <w:rPr>
          <w:sz w:val="28"/>
          <w:szCs w:val="28"/>
        </w:rPr>
        <w:t xml:space="preserve">области                                       </w:t>
      </w:r>
      <w:r>
        <w:rPr>
          <w:sz w:val="28"/>
          <w:szCs w:val="28"/>
        </w:rPr>
        <w:t xml:space="preserve">       </w:t>
      </w:r>
      <w:r w:rsidRPr="00CD394D">
        <w:rPr>
          <w:sz w:val="28"/>
          <w:szCs w:val="28"/>
        </w:rPr>
        <w:t xml:space="preserve">   Г.Г Медведева</w:t>
      </w:r>
      <w:r w:rsidRPr="00541BEA">
        <w:t xml:space="preserve">                                      </w:t>
      </w:r>
    </w:p>
    <w:p w:rsidR="00F80D61" w:rsidRPr="009239DB" w:rsidRDefault="00F80D61" w:rsidP="00F80D6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BD2343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  <w:sectPr w:rsidR="00F80D61" w:rsidSect="002E3DE7">
          <w:pgSz w:w="11906" w:h="16838"/>
          <w:pgMar w:top="1134" w:right="567" w:bottom="1134" w:left="1418" w:header="709" w:footer="709" w:gutter="0"/>
          <w:cols w:space="708"/>
          <w:docGrid w:linePitch="360"/>
        </w:sectPr>
      </w:pPr>
    </w:p>
    <w:p w:rsidR="00F80D61" w:rsidRPr="00CD394D" w:rsidRDefault="00F80D61" w:rsidP="00F80D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80D61" w:rsidRPr="00CD394D" w:rsidRDefault="00F80D61" w:rsidP="00F80D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F80D61" w:rsidRPr="00CD394D" w:rsidRDefault="00F80D61" w:rsidP="00F80D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 xml:space="preserve">администрации  Шайдуровского сельсовета </w:t>
      </w:r>
    </w:p>
    <w:p w:rsidR="00F80D61" w:rsidRPr="00CD394D" w:rsidRDefault="00F80D61" w:rsidP="00F80D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Сузунского района Новосибирской области</w:t>
      </w:r>
    </w:p>
    <w:p w:rsidR="00F80D61" w:rsidRPr="00CD394D" w:rsidRDefault="00F80D61" w:rsidP="00F80D6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22.12.2017</w:t>
      </w:r>
      <w:r w:rsidRPr="00CD394D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>145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CD394D" w:rsidRDefault="005A4990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hyperlink w:anchor="P42" w:history="1">
        <w:r w:rsidR="00F80D61" w:rsidRPr="00CD394D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F80D61" w:rsidRPr="00CD39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0D61" w:rsidRPr="00CD394D" w:rsidRDefault="00F80D61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о содействии органам государственной власти Новосибирской области в информировании населения о мерах пожарной безопасности в границах Шайдуровского сельсовета Сузунского района Новосибирской области</w:t>
      </w:r>
    </w:p>
    <w:p w:rsidR="00F80D61" w:rsidRPr="00CD394D" w:rsidRDefault="00F80D61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 xml:space="preserve">1. Положение о содействии органам государственной власти Новосибирской области в информировании населения о мерах пожарной безопасности в границах Шайдуровского  сельсовета Сузунского района Новосибирской области (далее - Положение) разработано в соответствии со </w:t>
      </w:r>
      <w:hyperlink r:id="rId18" w:history="1">
        <w:r w:rsidRPr="00CD394D">
          <w:rPr>
            <w:rFonts w:ascii="Times New Roman" w:hAnsi="Times New Roman" w:cs="Times New Roman"/>
            <w:sz w:val="28"/>
            <w:szCs w:val="28"/>
          </w:rPr>
          <w:t>статьями 19</w:t>
        </w:r>
      </w:hyperlink>
      <w:r w:rsidRPr="00CD394D">
        <w:rPr>
          <w:rFonts w:ascii="Times New Roman" w:hAnsi="Times New Roman" w:cs="Times New Roman"/>
          <w:sz w:val="28"/>
          <w:szCs w:val="28"/>
        </w:rPr>
        <w:t xml:space="preserve">, 26 Федерального </w:t>
      </w:r>
      <w:hyperlink r:id="rId19" w:history="1">
        <w:r w:rsidRPr="00CD394D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D394D">
        <w:rPr>
          <w:rFonts w:ascii="Times New Roman" w:hAnsi="Times New Roman" w:cs="Times New Roman"/>
          <w:sz w:val="28"/>
          <w:szCs w:val="28"/>
        </w:rPr>
        <w:t xml:space="preserve"> от 21.12.1994 № 69-ФЗ «О пожарной безопасности».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2. Настоящее положение определяет основные задачи и порядок информирования населения о мерах пожарной безопасности в границах Шайдуровского сельсовета Сузунского района Новосибирской области (далее - противопожарная пропаганда).</w:t>
      </w:r>
    </w:p>
    <w:p w:rsidR="00F80D61" w:rsidRPr="00CD394D" w:rsidRDefault="00F80D61" w:rsidP="00F80D61">
      <w:pPr>
        <w:pStyle w:val="ConsPlusNormal"/>
        <w:jc w:val="both"/>
        <w:rPr>
          <w:sz w:val="28"/>
          <w:szCs w:val="28"/>
        </w:rPr>
      </w:pPr>
    </w:p>
    <w:p w:rsidR="00F80D61" w:rsidRPr="00CD394D" w:rsidRDefault="00F80D61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II. Основные задачи информирования населения о мерах пожарной безопасности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3. Основными задачами информирования населения о мерах пожарной безопасности являются: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1) воспитание у населения чувства ответственности за сохранение человеческих жизней, материальных и духовных ценностей, окружающей среды от огня;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2) информирования населения о случаях пожаров и их последствиях, о мерах по предотвращению пожаров и правильных действиях в случае их возникновения, освоение гражданами порядка действий при пожаре, правил вызова пожарной охраны и правил применения первичных средств пожаротушения;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3) освещение передового опыта и научно-технических достижений в области предупреждения и тушения пожаров.</w:t>
      </w:r>
    </w:p>
    <w:p w:rsidR="00F80D61" w:rsidRPr="00CD394D" w:rsidRDefault="00F80D61" w:rsidP="00F80D61">
      <w:pPr>
        <w:pStyle w:val="ConsPlusNormal"/>
        <w:jc w:val="both"/>
        <w:rPr>
          <w:sz w:val="28"/>
          <w:szCs w:val="28"/>
        </w:rPr>
      </w:pPr>
    </w:p>
    <w:p w:rsidR="00F80D61" w:rsidRPr="00CD394D" w:rsidRDefault="00F80D61" w:rsidP="00F80D6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D394D">
        <w:rPr>
          <w:rFonts w:ascii="Times New Roman" w:hAnsi="Times New Roman" w:cs="Times New Roman"/>
          <w:sz w:val="28"/>
          <w:szCs w:val="28"/>
        </w:rPr>
        <w:t>III. Порядок информирования населения о мерах пожарной безопасности</w:t>
      </w:r>
    </w:p>
    <w:p w:rsidR="00F80D61" w:rsidRPr="00CD394D" w:rsidRDefault="00F80D61" w:rsidP="00F80D6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80D61" w:rsidRPr="00CD394D" w:rsidRDefault="00F80D61" w:rsidP="00F80D6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D394D">
        <w:rPr>
          <w:sz w:val="28"/>
          <w:szCs w:val="28"/>
        </w:rPr>
        <w:t>4. Информирование населения о мерах пожарной безопасности осуществляется органами управления и силами звена территориальной подсистемы Новосибирской области единой государственной системы предупреждения и ликвидации чрезвычайных ситуаций:</w:t>
      </w:r>
    </w:p>
    <w:p w:rsidR="00F80D61" w:rsidRPr="00CD394D" w:rsidRDefault="00F80D61" w:rsidP="00F80D6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CD394D">
        <w:rPr>
          <w:sz w:val="28"/>
          <w:szCs w:val="28"/>
        </w:rPr>
        <w:lastRenderedPageBreak/>
        <w:t>1) через официальный сайт администрации Шайдуровского сельсовета Сузунского района Новосибирской области в информационно-телекоммуникационной сети Интернет;</w:t>
      </w:r>
    </w:p>
    <w:p w:rsidR="00F80D61" w:rsidRPr="00CD394D" w:rsidRDefault="00F80D61" w:rsidP="00F80D6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CD394D">
        <w:rPr>
          <w:sz w:val="28"/>
          <w:szCs w:val="28"/>
        </w:rPr>
        <w:t>2) через средства массовой информации;</w:t>
      </w:r>
    </w:p>
    <w:p w:rsidR="00F80D61" w:rsidRPr="00CD394D" w:rsidRDefault="00F80D61" w:rsidP="00F80D6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CD394D">
        <w:rPr>
          <w:sz w:val="28"/>
          <w:szCs w:val="28"/>
        </w:rPr>
        <w:t xml:space="preserve">3) с использованием специализированных технических средств оповещения и информирования в соответствии с </w:t>
      </w:r>
      <w:hyperlink r:id="rId20" w:history="1">
        <w:r w:rsidRPr="00CD394D">
          <w:rPr>
            <w:sz w:val="28"/>
            <w:szCs w:val="28"/>
          </w:rPr>
          <w:t>приказом</w:t>
        </w:r>
      </w:hyperlink>
      <w:r w:rsidRPr="00CD394D">
        <w:rPr>
          <w:sz w:val="28"/>
          <w:szCs w:val="28"/>
        </w:rPr>
        <w:t xml:space="preserve"> МЧС России № 428, МВД России № 432, ФСБ России № 321 от 31.05.2005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 и оперативного информирования граждан о чрезвычайных ситуациях и угрозе террористических акций»;</w:t>
      </w:r>
    </w:p>
    <w:p w:rsidR="00F80D61" w:rsidRDefault="00F80D61" w:rsidP="00F80D6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CD394D">
        <w:rPr>
          <w:sz w:val="28"/>
          <w:szCs w:val="28"/>
        </w:rPr>
        <w:t>5. Информирование населения о мерах пожарной безопасности может осуществляться посредством организации и проведения в установленном порядке собраний населения.</w:t>
      </w:r>
    </w:p>
    <w:p w:rsidR="00F80D61" w:rsidRDefault="00F80D61" w:rsidP="00F80D6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F80D61" w:rsidRPr="00F80D61" w:rsidRDefault="00F80D61" w:rsidP="00F80D6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 xml:space="preserve">АДМИНИСТРАЦИЯ   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 xml:space="preserve">ШАЙДУРОВСКОГО СЕЛЬСОВЕТА 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>Сузунского района Новосибирской области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 xml:space="preserve">с.Шайдурово  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</w:rPr>
      </w:pPr>
    </w:p>
    <w:p w:rsidR="00F80D61" w:rsidRPr="00F80D61" w:rsidRDefault="00F80D61" w:rsidP="00F80D61">
      <w:pPr>
        <w:pStyle w:val="aff3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>от 22.12.2017                                                                                                   №  146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80D61" w:rsidRPr="00F80D61" w:rsidRDefault="00F80D61" w:rsidP="00F80D61">
      <w:pPr>
        <w:pStyle w:val="aff3"/>
        <w:rPr>
          <w:rFonts w:ascii="Times New Roman" w:hAnsi="Times New Roman"/>
          <w:color w:val="000000"/>
          <w:sz w:val="28"/>
          <w:szCs w:val="28"/>
        </w:rPr>
      </w:pPr>
      <w:r w:rsidRPr="00F80D61">
        <w:rPr>
          <w:rFonts w:ascii="Times New Roman" w:hAnsi="Times New Roman"/>
          <w:color w:val="000000"/>
          <w:sz w:val="28"/>
          <w:szCs w:val="28"/>
        </w:rPr>
        <w:t>Об организации пожарно-профилактической работы в жилом секторе и на объектах с массовым пребыванием людей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  <w:r w:rsidRPr="00F80D6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>В соответствии с  Федеральным законом  от 21.12.1994 № 69-ФЗ «О пожарной безопасности»,   Федеральным законом от 06.10.2003 № 131-ФЗ «Об общих принципах организации местного самоуправления в Российской Федерации», Правилами противопожарного режима в Российской Федерации, утвержденными, администрация Шайдуровского сельсовета Сузунского района Новосибирской области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80D61" w:rsidRPr="00F80D61" w:rsidRDefault="00F80D61" w:rsidP="00F80D61">
      <w:pPr>
        <w:pStyle w:val="aff3"/>
        <w:jc w:val="both"/>
        <w:rPr>
          <w:rFonts w:ascii="Times New Roman" w:hAnsi="Times New Roman"/>
          <w:color w:val="000000"/>
          <w:sz w:val="28"/>
          <w:szCs w:val="28"/>
        </w:rPr>
      </w:pPr>
      <w:r w:rsidRPr="00F80D61">
        <w:rPr>
          <w:rFonts w:ascii="Times New Roman" w:hAnsi="Times New Roman"/>
          <w:color w:val="000000"/>
          <w:sz w:val="28"/>
          <w:szCs w:val="28"/>
        </w:rPr>
        <w:t>ПОСТАНОВЛЯЕТ:</w:t>
      </w:r>
    </w:p>
    <w:p w:rsidR="00F80D61" w:rsidRPr="00F80D61" w:rsidRDefault="00F80D61" w:rsidP="00F80D61">
      <w:pPr>
        <w:pStyle w:val="aff3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color w:val="000000"/>
          <w:sz w:val="28"/>
          <w:szCs w:val="28"/>
        </w:rPr>
        <w:tab/>
        <w:t xml:space="preserve">1. </w:t>
      </w:r>
      <w:r w:rsidRPr="00F80D61">
        <w:rPr>
          <w:rFonts w:ascii="Times New Roman" w:hAnsi="Times New Roman"/>
          <w:sz w:val="28"/>
          <w:szCs w:val="28"/>
        </w:rPr>
        <w:t>Утвердить Положение о проведении пожарно-профилактической работы в жилом секторе и на объектах с массовым пребыванием людей на территории Шайдуровского сельсовета Сузунского района Новосибирской области, согласно приложению.</w:t>
      </w:r>
    </w:p>
    <w:p w:rsidR="00F80D61" w:rsidRPr="00BB6C58" w:rsidRDefault="00F80D61" w:rsidP="00F80D61">
      <w:pPr>
        <w:suppressAutoHyphens/>
        <w:ind w:firstLine="567"/>
        <w:jc w:val="both"/>
        <w:rPr>
          <w:sz w:val="28"/>
          <w:szCs w:val="28"/>
        </w:rPr>
      </w:pPr>
      <w:r w:rsidRPr="00F80D61">
        <w:rPr>
          <w:color w:val="000000"/>
          <w:sz w:val="28"/>
          <w:szCs w:val="28"/>
        </w:rPr>
        <w:lastRenderedPageBreak/>
        <w:t xml:space="preserve">2. </w:t>
      </w:r>
      <w:r w:rsidRPr="00F80D61">
        <w:rPr>
          <w:bCs/>
          <w:sz w:val="28"/>
          <w:szCs w:val="28"/>
        </w:rPr>
        <w:t xml:space="preserve">  Опубликовать настоящее постановление в информационном печатном</w:t>
      </w:r>
      <w:r w:rsidRPr="00BB6C58">
        <w:rPr>
          <w:bCs/>
          <w:sz w:val="28"/>
          <w:szCs w:val="28"/>
        </w:rPr>
        <w:t xml:space="preserve"> издании "Шайдуровский вестник" и разместить </w:t>
      </w:r>
      <w:r w:rsidRPr="00BB6C58">
        <w:rPr>
          <w:sz w:val="28"/>
          <w:szCs w:val="28"/>
        </w:rPr>
        <w:t>на официальном сайте администрации Шайдуровского сельсовета Сузунского района Новосибирской области в сети «Интернет».</w:t>
      </w:r>
    </w:p>
    <w:p w:rsidR="00F80D61" w:rsidRPr="00BB6C58" w:rsidRDefault="00F80D61" w:rsidP="00F80D61">
      <w:pPr>
        <w:suppressAutoHyphens/>
        <w:jc w:val="both"/>
        <w:rPr>
          <w:sz w:val="28"/>
          <w:szCs w:val="28"/>
        </w:rPr>
      </w:pPr>
    </w:p>
    <w:p w:rsidR="00F80D61" w:rsidRPr="00BB6C58" w:rsidRDefault="00F80D61" w:rsidP="00F80D61">
      <w:pPr>
        <w:pStyle w:val="aff3"/>
        <w:ind w:firstLine="567"/>
        <w:jc w:val="both"/>
        <w:rPr>
          <w:color w:val="000000"/>
          <w:sz w:val="28"/>
          <w:szCs w:val="28"/>
        </w:rPr>
      </w:pPr>
    </w:p>
    <w:p w:rsidR="00F80D61" w:rsidRPr="00F80D61" w:rsidRDefault="00F80D61" w:rsidP="00F80D61">
      <w:pPr>
        <w:pStyle w:val="aff3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 xml:space="preserve">И.о Главы  Шайдуровского сельсовета </w:t>
      </w:r>
    </w:p>
    <w:p w:rsidR="00F80D61" w:rsidRPr="00F80D61" w:rsidRDefault="00F80D61" w:rsidP="00F80D61">
      <w:pPr>
        <w:pStyle w:val="aff3"/>
        <w:jc w:val="both"/>
        <w:rPr>
          <w:rFonts w:ascii="Times New Roman" w:hAnsi="Times New Roman"/>
          <w:bCs/>
          <w:sz w:val="27"/>
          <w:szCs w:val="27"/>
        </w:rPr>
      </w:pPr>
      <w:r w:rsidRPr="00F80D61">
        <w:rPr>
          <w:rFonts w:ascii="Times New Roman" w:hAnsi="Times New Roman"/>
          <w:sz w:val="28"/>
          <w:szCs w:val="28"/>
        </w:rPr>
        <w:t xml:space="preserve">Сузунского района Новосибирской области                                    Г.Г.Медведева                  </w:t>
      </w:r>
    </w:p>
    <w:p w:rsidR="00F80D61" w:rsidRPr="00F80D61" w:rsidRDefault="00F80D61" w:rsidP="00F80D61">
      <w:pPr>
        <w:pStyle w:val="aff3"/>
        <w:ind w:left="5387"/>
        <w:jc w:val="right"/>
        <w:rPr>
          <w:rFonts w:ascii="Times New Roman" w:hAnsi="Times New Roman"/>
          <w:bCs/>
          <w:sz w:val="28"/>
          <w:szCs w:val="28"/>
        </w:rPr>
      </w:pPr>
      <w:r w:rsidRPr="00F80D61">
        <w:rPr>
          <w:rFonts w:ascii="Times New Roman" w:hAnsi="Times New Roman"/>
          <w:bCs/>
          <w:sz w:val="28"/>
          <w:szCs w:val="28"/>
        </w:rPr>
        <w:t xml:space="preserve">ПРИЛОЖЕНИЕ </w:t>
      </w:r>
    </w:p>
    <w:p w:rsidR="00F80D61" w:rsidRPr="00F80D61" w:rsidRDefault="00F80D61" w:rsidP="00F80D61">
      <w:pPr>
        <w:pStyle w:val="aff3"/>
        <w:ind w:left="5387"/>
        <w:jc w:val="right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bCs/>
          <w:sz w:val="28"/>
          <w:szCs w:val="28"/>
        </w:rPr>
        <w:t xml:space="preserve">к </w:t>
      </w:r>
      <w:r w:rsidRPr="00F80D61">
        <w:rPr>
          <w:rFonts w:ascii="Times New Roman" w:hAnsi="Times New Roman"/>
          <w:sz w:val="28"/>
          <w:szCs w:val="28"/>
        </w:rPr>
        <w:t xml:space="preserve">постановлению </w:t>
      </w:r>
      <w:r w:rsidRPr="00F80D61">
        <w:rPr>
          <w:rFonts w:ascii="Times New Roman" w:hAnsi="Times New Roman"/>
          <w:bCs/>
          <w:sz w:val="28"/>
          <w:szCs w:val="28"/>
        </w:rPr>
        <w:t>администрации Шайдуровского</w:t>
      </w:r>
      <w:r w:rsidRPr="00F80D61">
        <w:rPr>
          <w:rFonts w:ascii="Times New Roman" w:hAnsi="Times New Roman"/>
          <w:sz w:val="28"/>
          <w:szCs w:val="28"/>
        </w:rPr>
        <w:t xml:space="preserve"> сельсовета </w:t>
      </w:r>
    </w:p>
    <w:p w:rsidR="00F80D61" w:rsidRPr="00F80D61" w:rsidRDefault="00F80D61" w:rsidP="00F80D61">
      <w:pPr>
        <w:pStyle w:val="aff3"/>
        <w:ind w:left="5387"/>
        <w:jc w:val="right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 xml:space="preserve">Сузунского района </w:t>
      </w:r>
    </w:p>
    <w:p w:rsidR="00F80D61" w:rsidRPr="00F80D61" w:rsidRDefault="00F80D61" w:rsidP="00F80D61">
      <w:pPr>
        <w:pStyle w:val="aff3"/>
        <w:ind w:left="5387"/>
        <w:jc w:val="right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F80D61" w:rsidRPr="00F80D61" w:rsidRDefault="00F80D61" w:rsidP="00F80D61">
      <w:pPr>
        <w:pStyle w:val="aff3"/>
        <w:ind w:left="5387"/>
        <w:jc w:val="right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 xml:space="preserve">От 22.12.2017   № 146 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80D61">
        <w:rPr>
          <w:rFonts w:ascii="Times New Roman" w:hAnsi="Times New Roman"/>
          <w:b/>
          <w:sz w:val="28"/>
          <w:szCs w:val="28"/>
        </w:rPr>
        <w:t>Положение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80D61">
        <w:rPr>
          <w:rFonts w:ascii="Times New Roman" w:hAnsi="Times New Roman"/>
          <w:b/>
          <w:sz w:val="28"/>
          <w:szCs w:val="28"/>
        </w:rPr>
        <w:t xml:space="preserve">о проведении пожарно-профилактической работы в жилом секторе и на объектах с массовым пребыванием людей на территории </w:t>
      </w:r>
      <w:r w:rsidRPr="00F80D61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F80D61">
        <w:rPr>
          <w:rFonts w:ascii="Times New Roman" w:hAnsi="Times New Roman"/>
          <w:b/>
          <w:color w:val="000000"/>
          <w:sz w:val="28"/>
          <w:szCs w:val="28"/>
        </w:rPr>
        <w:t>Шайдуровского сельсовета Сузунского района Новосибирской области</w:t>
      </w:r>
    </w:p>
    <w:p w:rsidR="00F80D61" w:rsidRPr="00F80D61" w:rsidRDefault="00F80D61" w:rsidP="00F80D61">
      <w:pPr>
        <w:pStyle w:val="aff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 xml:space="preserve">1. Планирование профилактической работы по обеспечению соблюдения требований пожарной безопасности и организации пожарно-профилактической работы в жилом секторе и на объектах с массовым пребыванием людей на территории </w:t>
      </w:r>
      <w:r w:rsidRPr="00F80D61">
        <w:rPr>
          <w:rFonts w:ascii="Times New Roman" w:hAnsi="Times New Roman"/>
          <w:color w:val="000000"/>
          <w:sz w:val="28"/>
          <w:szCs w:val="28"/>
        </w:rPr>
        <w:t xml:space="preserve"> Шайдуровского</w:t>
      </w:r>
      <w:r w:rsidRPr="00F80D61">
        <w:rPr>
          <w:rFonts w:ascii="Times New Roman" w:hAnsi="Times New Roman"/>
          <w:sz w:val="28"/>
          <w:szCs w:val="28"/>
        </w:rPr>
        <w:t xml:space="preserve"> сельсовета Сузунского района Новосибирской области осуществляется на основе федеральных законов, постановлений Правительства Российской Федерации, приказов МЧС РФ и других нормативных правовых актов в области обеспечения пожарной безопасности.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>2. Планирование профилактической работы осуществляется заблаговременно для обеспечения пожарной безопасности населения, сохранения материальных и культурных ценностей от опасностей, возникающих при возникновении пожаров на территории Шайдуровского</w:t>
      </w:r>
      <w:r w:rsidRPr="00F80D61">
        <w:rPr>
          <w:rFonts w:ascii="Times New Roman" w:hAnsi="Times New Roman"/>
          <w:color w:val="000000"/>
          <w:sz w:val="28"/>
          <w:szCs w:val="28"/>
        </w:rPr>
        <w:t xml:space="preserve"> сельсовета Сузунского района Новосибирской области.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>3. Цели профилактической работы: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>3.1. Повышение уровня противопожарной защиты жилого сектора и объектов с массовым пребыванием людей.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>3.2. Минимизация материальных и социальных потерь от пожаров в жилых помещениях и на объектах с массовым пребыванием людей.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>3.3. Усиление роли и эффективности профилактики в области пожарной безопасности.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>3.4. Принятие мер по устранению нарушений требований пожарной безопасности.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>4. К объектам проведения профилактической работы относятся жилой сектор и организации с массовым пребыванием людей.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lastRenderedPageBreak/>
        <w:tab/>
        <w:t>5. В ходе профилактической работы отрабатывается задача комплексного использования сил и средств по предупреждению пожаров и гибели людей при них в жилом секторе и на объектах с массовым пребыванием людей, привлечению заинтересованных надзорных органов, правоохранительных органов, а также общественности.</w:t>
      </w:r>
    </w:p>
    <w:p w:rsidR="00F80D61" w:rsidRPr="00F80D61" w:rsidRDefault="00F80D61" w:rsidP="00F80D61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F80D61">
        <w:rPr>
          <w:rFonts w:ascii="Times New Roman" w:hAnsi="Times New Roman"/>
          <w:sz w:val="28"/>
          <w:szCs w:val="28"/>
        </w:rPr>
        <w:tab/>
        <w:t>6. Ответственность за планирование и организацию пожарно-профилактической работы в жилом секторе и на объектах с массовым пребыванием людей возлагается на руководителей организаций , расположенных на территории Шайдуровского сельсовета Сузунского района Новосибирской области, независимо от ведомственной принадлежности и форм собственности, в ведении которых находится жилой фонд и места массового пребывания граждан.</w:t>
      </w:r>
    </w:p>
    <w:p w:rsidR="00F80D61" w:rsidRPr="00F80D61" w:rsidRDefault="00F80D61" w:rsidP="00F80D61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F80D61" w:rsidRPr="00F80D61" w:rsidRDefault="00F80D61" w:rsidP="00F80D61">
      <w:pPr>
        <w:jc w:val="center"/>
        <w:rPr>
          <w:sz w:val="28"/>
          <w:szCs w:val="28"/>
        </w:rPr>
      </w:pPr>
      <w:r w:rsidRPr="00F80D61">
        <w:rPr>
          <w:sz w:val="28"/>
          <w:szCs w:val="28"/>
        </w:rPr>
        <w:t xml:space="preserve">АДМИНИСТРАЦИЯ </w:t>
      </w:r>
    </w:p>
    <w:p w:rsidR="00F80D61" w:rsidRPr="00F80D61" w:rsidRDefault="00F80D61" w:rsidP="00F80D61">
      <w:pPr>
        <w:jc w:val="center"/>
        <w:rPr>
          <w:sz w:val="28"/>
          <w:szCs w:val="28"/>
        </w:rPr>
      </w:pPr>
      <w:r w:rsidRPr="00F80D61">
        <w:rPr>
          <w:sz w:val="28"/>
          <w:szCs w:val="28"/>
        </w:rPr>
        <w:t xml:space="preserve">ШАЙДУРОВСКОГО СЕЛЬСОВЕТА </w:t>
      </w:r>
    </w:p>
    <w:p w:rsidR="00F80D61" w:rsidRPr="00F80D61" w:rsidRDefault="00F80D61" w:rsidP="00F80D61">
      <w:pPr>
        <w:jc w:val="center"/>
        <w:rPr>
          <w:sz w:val="28"/>
          <w:szCs w:val="28"/>
        </w:rPr>
      </w:pPr>
      <w:r w:rsidRPr="00F80D61">
        <w:rPr>
          <w:sz w:val="28"/>
          <w:szCs w:val="28"/>
        </w:rPr>
        <w:t xml:space="preserve">Сузунского района  Новосибирской области </w:t>
      </w:r>
    </w:p>
    <w:p w:rsidR="00F80D61" w:rsidRPr="00F80D61" w:rsidRDefault="00F80D61" w:rsidP="00F80D61">
      <w:pPr>
        <w:jc w:val="center"/>
        <w:rPr>
          <w:b/>
        </w:rPr>
      </w:pPr>
    </w:p>
    <w:p w:rsidR="00F80D61" w:rsidRPr="00F80D61" w:rsidRDefault="00F80D61" w:rsidP="00F80D61">
      <w:pPr>
        <w:jc w:val="center"/>
        <w:rPr>
          <w:sz w:val="28"/>
          <w:szCs w:val="28"/>
        </w:rPr>
      </w:pPr>
      <w:r w:rsidRPr="00F80D61">
        <w:rPr>
          <w:sz w:val="28"/>
          <w:szCs w:val="28"/>
        </w:rPr>
        <w:t>ПОСТАНОВЛЕНИЕ</w:t>
      </w:r>
    </w:p>
    <w:p w:rsidR="00F80D61" w:rsidRPr="00F80D61" w:rsidRDefault="00F80D61" w:rsidP="00F80D61">
      <w:pPr>
        <w:jc w:val="center"/>
        <w:rPr>
          <w:b/>
          <w:sz w:val="28"/>
          <w:szCs w:val="28"/>
        </w:rPr>
      </w:pPr>
      <w:r w:rsidRPr="00F80D61">
        <w:rPr>
          <w:sz w:val="28"/>
          <w:szCs w:val="28"/>
        </w:rPr>
        <w:t xml:space="preserve">с.Шайдурово  </w:t>
      </w:r>
    </w:p>
    <w:p w:rsidR="00F80D61" w:rsidRPr="00F80D61" w:rsidRDefault="00F80D61" w:rsidP="00F80D61">
      <w:pPr>
        <w:rPr>
          <w:color w:val="FF0000"/>
          <w:sz w:val="28"/>
          <w:szCs w:val="28"/>
        </w:rPr>
      </w:pPr>
      <w:r w:rsidRPr="00F80D61">
        <w:rPr>
          <w:sz w:val="28"/>
          <w:szCs w:val="28"/>
        </w:rPr>
        <w:t xml:space="preserve">от 22.12.2017                                                                                                  </w:t>
      </w:r>
      <w:r w:rsidRPr="00F80D61">
        <w:rPr>
          <w:color w:val="000000"/>
          <w:sz w:val="28"/>
          <w:szCs w:val="28"/>
        </w:rPr>
        <w:t>№  147</w:t>
      </w:r>
      <w:r w:rsidRPr="00F80D61">
        <w:rPr>
          <w:color w:val="FF0000"/>
          <w:sz w:val="28"/>
          <w:szCs w:val="28"/>
        </w:rPr>
        <w:t xml:space="preserve">       </w:t>
      </w:r>
    </w:p>
    <w:p w:rsidR="00F80D61" w:rsidRPr="00F80D61" w:rsidRDefault="00F80D61" w:rsidP="00F80D61">
      <w:pPr>
        <w:rPr>
          <w:b/>
          <w:color w:val="FF0000"/>
          <w:sz w:val="28"/>
          <w:szCs w:val="28"/>
        </w:rPr>
      </w:pPr>
      <w:r w:rsidRPr="00F80D61">
        <w:rPr>
          <w:color w:val="FF0000"/>
          <w:sz w:val="28"/>
          <w:szCs w:val="28"/>
        </w:rPr>
        <w:t xml:space="preserve">                                                                                     </w:t>
      </w:r>
    </w:p>
    <w:p w:rsidR="00F80D61" w:rsidRPr="00150D98" w:rsidRDefault="00F80D61" w:rsidP="00F80D61">
      <w:pPr>
        <w:contextualSpacing/>
        <w:rPr>
          <w:sz w:val="28"/>
          <w:szCs w:val="28"/>
        </w:rPr>
      </w:pPr>
      <w:r w:rsidRPr="00F80D61">
        <w:rPr>
          <w:sz w:val="28"/>
          <w:szCs w:val="28"/>
        </w:rPr>
        <w:t>Об утверждении перечня первичных средств пожаротушения в местах</w:t>
      </w:r>
      <w:r w:rsidRPr="00150D98">
        <w:rPr>
          <w:sz w:val="28"/>
          <w:szCs w:val="28"/>
        </w:rPr>
        <w:t xml:space="preserve"> общественного пользования населенных пунктов </w:t>
      </w:r>
    </w:p>
    <w:p w:rsidR="00F80D61" w:rsidRPr="00150D98" w:rsidRDefault="00F80D61" w:rsidP="00F80D61">
      <w:pPr>
        <w:jc w:val="center"/>
        <w:rPr>
          <w:b/>
          <w:sz w:val="28"/>
          <w:szCs w:val="28"/>
        </w:rPr>
      </w:pPr>
    </w:p>
    <w:p w:rsidR="00F80D61" w:rsidRPr="00150D98" w:rsidRDefault="00F80D61" w:rsidP="00F80D61">
      <w:pPr>
        <w:ind w:firstLine="539"/>
        <w:contextualSpacing/>
        <w:jc w:val="both"/>
        <w:rPr>
          <w:sz w:val="28"/>
          <w:szCs w:val="28"/>
        </w:rPr>
      </w:pPr>
      <w:r w:rsidRPr="00150D98">
        <w:rPr>
          <w:sz w:val="28"/>
          <w:szCs w:val="28"/>
        </w:rPr>
        <w:t xml:space="preserve">В соответствии  с Федеральными законами от 21.12.1994г №69-ФЗ «О пожарной безопасности», №131-ФЗ «Об общих принципах организации местного самоуправления в Российской Федерации», администрация  Шайдуровского сельсовета Сузунского района Новосибирской области </w:t>
      </w:r>
    </w:p>
    <w:p w:rsidR="00F80D61" w:rsidRPr="00150D98" w:rsidRDefault="00F80D61" w:rsidP="00F80D61">
      <w:pPr>
        <w:ind w:firstLine="539"/>
        <w:contextualSpacing/>
        <w:jc w:val="both"/>
        <w:rPr>
          <w:sz w:val="28"/>
          <w:szCs w:val="28"/>
        </w:rPr>
      </w:pPr>
    </w:p>
    <w:p w:rsidR="00F80D61" w:rsidRPr="00150D98" w:rsidRDefault="00F80D61" w:rsidP="00F80D61">
      <w:pPr>
        <w:jc w:val="both"/>
        <w:rPr>
          <w:sz w:val="28"/>
          <w:szCs w:val="28"/>
        </w:rPr>
      </w:pPr>
      <w:r w:rsidRPr="00150D98">
        <w:rPr>
          <w:sz w:val="28"/>
          <w:szCs w:val="28"/>
        </w:rPr>
        <w:t>ПОСТАНОВЛЯЕТ:</w:t>
      </w:r>
    </w:p>
    <w:p w:rsidR="00F80D61" w:rsidRPr="00150D98" w:rsidRDefault="00F80D61" w:rsidP="00F80D61">
      <w:pPr>
        <w:ind w:firstLine="567"/>
        <w:contextualSpacing/>
        <w:jc w:val="both"/>
        <w:rPr>
          <w:sz w:val="28"/>
          <w:szCs w:val="28"/>
        </w:rPr>
      </w:pPr>
      <w:r w:rsidRPr="00150D98">
        <w:rPr>
          <w:sz w:val="28"/>
          <w:szCs w:val="28"/>
        </w:rPr>
        <w:t xml:space="preserve">1. Утвердить прилагаемый Перечень первичных средств тушения пожаров и противопожарного инвентаря, которыми рекомендовано оснастить территории общего пользования   населенных пунктов  Шайдуровского сельсовета Сузунского района Новосибирской области (Приложение 1). </w:t>
      </w:r>
    </w:p>
    <w:p w:rsidR="00F80D61" w:rsidRPr="00150D98" w:rsidRDefault="00F80D61" w:rsidP="00F80D61">
      <w:pPr>
        <w:ind w:firstLine="567"/>
        <w:jc w:val="both"/>
        <w:rPr>
          <w:sz w:val="28"/>
          <w:szCs w:val="28"/>
        </w:rPr>
      </w:pPr>
      <w:r w:rsidRPr="00150D98">
        <w:rPr>
          <w:sz w:val="28"/>
          <w:szCs w:val="28"/>
        </w:rPr>
        <w:t xml:space="preserve">2. Настоящее постановление опубликовать в </w:t>
      </w:r>
      <w:r>
        <w:rPr>
          <w:sz w:val="28"/>
          <w:szCs w:val="28"/>
        </w:rPr>
        <w:t>информационном</w:t>
      </w:r>
      <w:r w:rsidRPr="00150D98">
        <w:rPr>
          <w:sz w:val="28"/>
          <w:szCs w:val="28"/>
        </w:rPr>
        <w:t xml:space="preserve"> печатном издании «Шайдуровск</w:t>
      </w:r>
      <w:r>
        <w:rPr>
          <w:sz w:val="28"/>
          <w:szCs w:val="28"/>
        </w:rPr>
        <w:t>ий вестник</w:t>
      </w:r>
      <w:r w:rsidRPr="00150D98">
        <w:rPr>
          <w:sz w:val="28"/>
          <w:szCs w:val="28"/>
        </w:rPr>
        <w:t>» и  разместить на официальном сайте администрации Шайдуровского сельсовета Сузунского района Новосибирской области</w:t>
      </w:r>
      <w:r>
        <w:rPr>
          <w:sz w:val="28"/>
          <w:szCs w:val="28"/>
        </w:rPr>
        <w:t xml:space="preserve"> в сети Интернет</w:t>
      </w:r>
      <w:r w:rsidRPr="00150D98">
        <w:rPr>
          <w:sz w:val="28"/>
          <w:szCs w:val="28"/>
        </w:rPr>
        <w:t>.</w:t>
      </w:r>
    </w:p>
    <w:p w:rsidR="00F80D61" w:rsidRPr="00150D98" w:rsidRDefault="00F80D61" w:rsidP="00F80D61">
      <w:pPr>
        <w:ind w:firstLine="567"/>
        <w:jc w:val="both"/>
        <w:rPr>
          <w:color w:val="FF0000"/>
          <w:sz w:val="28"/>
          <w:szCs w:val="28"/>
        </w:rPr>
      </w:pPr>
      <w:r w:rsidRPr="00150D98">
        <w:rPr>
          <w:sz w:val="28"/>
          <w:szCs w:val="28"/>
        </w:rPr>
        <w:t xml:space="preserve"> </w:t>
      </w:r>
    </w:p>
    <w:p w:rsidR="00F80D61" w:rsidRPr="00150D98" w:rsidRDefault="00F80D61" w:rsidP="00F80D61">
      <w:pPr>
        <w:jc w:val="both"/>
        <w:rPr>
          <w:sz w:val="28"/>
          <w:szCs w:val="28"/>
        </w:rPr>
      </w:pPr>
    </w:p>
    <w:p w:rsidR="00F80D61" w:rsidRPr="00150D98" w:rsidRDefault="00F80D61" w:rsidP="00F80D6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Pr="00150D98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150D98">
        <w:rPr>
          <w:sz w:val="28"/>
          <w:szCs w:val="28"/>
        </w:rPr>
        <w:t xml:space="preserve"> Шайдуровского  сельсовета </w:t>
      </w:r>
    </w:p>
    <w:p w:rsidR="00F80D61" w:rsidRDefault="00F80D61" w:rsidP="00F80D61">
      <w:pPr>
        <w:contextualSpacing/>
        <w:rPr>
          <w:sz w:val="28"/>
          <w:szCs w:val="28"/>
        </w:rPr>
      </w:pPr>
      <w:r w:rsidRPr="00150D98">
        <w:rPr>
          <w:sz w:val="28"/>
          <w:szCs w:val="28"/>
        </w:rPr>
        <w:t xml:space="preserve">Сузунского района Новосибирской области                   </w:t>
      </w:r>
      <w:r>
        <w:rPr>
          <w:sz w:val="28"/>
          <w:szCs w:val="28"/>
        </w:rPr>
        <w:t xml:space="preserve">               Г.Г.Медведева</w:t>
      </w:r>
      <w:r w:rsidRPr="00150D98">
        <w:rPr>
          <w:sz w:val="28"/>
          <w:szCs w:val="28"/>
        </w:rPr>
        <w:t xml:space="preserve">     </w:t>
      </w:r>
    </w:p>
    <w:p w:rsidR="00F80D61" w:rsidRDefault="00F80D61" w:rsidP="00F80D61">
      <w:pPr>
        <w:contextualSpacing/>
        <w:rPr>
          <w:sz w:val="28"/>
          <w:szCs w:val="28"/>
        </w:rPr>
      </w:pPr>
    </w:p>
    <w:p w:rsidR="007B1705" w:rsidRDefault="007B1705" w:rsidP="00F80D61">
      <w:pPr>
        <w:contextualSpacing/>
        <w:rPr>
          <w:sz w:val="28"/>
          <w:szCs w:val="28"/>
        </w:rPr>
      </w:pPr>
    </w:p>
    <w:p w:rsidR="00F80D61" w:rsidRDefault="00F80D61" w:rsidP="00F80D61">
      <w:pPr>
        <w:contextualSpacing/>
      </w:pPr>
      <w:r w:rsidRPr="00150D98">
        <w:rPr>
          <w:sz w:val="28"/>
          <w:szCs w:val="28"/>
        </w:rPr>
        <w:t xml:space="preserve">     </w:t>
      </w:r>
      <w:r>
        <w:t xml:space="preserve"> </w:t>
      </w:r>
    </w:p>
    <w:p w:rsidR="00F80D61" w:rsidRPr="00150D98" w:rsidRDefault="00F80D61" w:rsidP="00F80D61">
      <w:pPr>
        <w:contextualSpacing/>
        <w:jc w:val="right"/>
        <w:rPr>
          <w:sz w:val="28"/>
          <w:szCs w:val="28"/>
        </w:rPr>
      </w:pPr>
      <w:r w:rsidRPr="00150D98">
        <w:rPr>
          <w:sz w:val="28"/>
          <w:szCs w:val="28"/>
        </w:rPr>
        <w:lastRenderedPageBreak/>
        <w:t>Приложение №1</w:t>
      </w:r>
    </w:p>
    <w:p w:rsidR="00F80D61" w:rsidRPr="00150D98" w:rsidRDefault="00F80D61" w:rsidP="00F80D61">
      <w:pPr>
        <w:ind w:firstLine="5387"/>
        <w:contextualSpacing/>
        <w:jc w:val="right"/>
        <w:rPr>
          <w:sz w:val="28"/>
          <w:szCs w:val="28"/>
        </w:rPr>
      </w:pPr>
      <w:r w:rsidRPr="00150D98">
        <w:rPr>
          <w:sz w:val="28"/>
          <w:szCs w:val="28"/>
        </w:rPr>
        <w:t xml:space="preserve">к постановлению администрации </w:t>
      </w:r>
    </w:p>
    <w:p w:rsidR="00F80D61" w:rsidRPr="00150D98" w:rsidRDefault="00F80D61" w:rsidP="00F80D61">
      <w:pPr>
        <w:ind w:firstLine="5387"/>
        <w:contextualSpacing/>
        <w:jc w:val="right"/>
        <w:rPr>
          <w:sz w:val="28"/>
          <w:szCs w:val="28"/>
        </w:rPr>
      </w:pPr>
      <w:r w:rsidRPr="00150D98">
        <w:rPr>
          <w:sz w:val="28"/>
          <w:szCs w:val="28"/>
        </w:rPr>
        <w:t xml:space="preserve">Шайдуровского сельсовета </w:t>
      </w:r>
    </w:p>
    <w:p w:rsidR="00F80D61" w:rsidRPr="00150D98" w:rsidRDefault="00F80D61" w:rsidP="00F80D61">
      <w:pPr>
        <w:ind w:firstLine="5387"/>
        <w:contextualSpacing/>
        <w:jc w:val="right"/>
        <w:rPr>
          <w:sz w:val="28"/>
          <w:szCs w:val="28"/>
        </w:rPr>
      </w:pPr>
      <w:r w:rsidRPr="00150D98">
        <w:rPr>
          <w:sz w:val="28"/>
          <w:szCs w:val="28"/>
        </w:rPr>
        <w:t xml:space="preserve">Сузунского района </w:t>
      </w:r>
    </w:p>
    <w:p w:rsidR="00F80D61" w:rsidRPr="00150D98" w:rsidRDefault="00F80D61" w:rsidP="00F80D61">
      <w:pPr>
        <w:ind w:firstLine="5387"/>
        <w:contextualSpacing/>
        <w:jc w:val="right"/>
        <w:rPr>
          <w:sz w:val="28"/>
          <w:szCs w:val="28"/>
        </w:rPr>
      </w:pPr>
      <w:r w:rsidRPr="00150D98">
        <w:rPr>
          <w:sz w:val="28"/>
          <w:szCs w:val="28"/>
        </w:rPr>
        <w:t xml:space="preserve">Новосибирской области </w:t>
      </w:r>
    </w:p>
    <w:p w:rsidR="00F80D61" w:rsidRPr="00150D98" w:rsidRDefault="00F80D61" w:rsidP="00F80D61">
      <w:pPr>
        <w:ind w:firstLine="5387"/>
        <w:contextualSpacing/>
        <w:jc w:val="right"/>
        <w:rPr>
          <w:sz w:val="28"/>
          <w:szCs w:val="28"/>
        </w:rPr>
      </w:pPr>
      <w:r w:rsidRPr="00150D98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 22.12.2017 </w:t>
      </w:r>
      <w:r w:rsidRPr="00150D98"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 147</w:t>
      </w:r>
    </w:p>
    <w:p w:rsidR="00F80D61" w:rsidRPr="00150D98" w:rsidRDefault="00F80D61" w:rsidP="00F80D61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F80D61" w:rsidRPr="00150D98" w:rsidRDefault="00F80D61" w:rsidP="00F80D61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F80D61" w:rsidRPr="006A22AF" w:rsidRDefault="00F80D61" w:rsidP="00F80D61">
      <w:pPr>
        <w:jc w:val="center"/>
        <w:rPr>
          <w:b/>
          <w:sz w:val="20"/>
          <w:szCs w:val="20"/>
        </w:rPr>
      </w:pPr>
    </w:p>
    <w:p w:rsidR="00F80D61" w:rsidRPr="00150D98" w:rsidRDefault="00F80D61" w:rsidP="00F80D61">
      <w:pPr>
        <w:jc w:val="center"/>
        <w:rPr>
          <w:sz w:val="28"/>
          <w:szCs w:val="28"/>
        </w:rPr>
      </w:pPr>
      <w:r w:rsidRPr="00150D98">
        <w:rPr>
          <w:sz w:val="28"/>
          <w:szCs w:val="28"/>
        </w:rPr>
        <w:t>ПЕРЕЧЕНЬ</w:t>
      </w:r>
    </w:p>
    <w:p w:rsidR="00F80D61" w:rsidRDefault="00F80D61" w:rsidP="00F80D61">
      <w:pPr>
        <w:jc w:val="center"/>
        <w:rPr>
          <w:sz w:val="28"/>
          <w:szCs w:val="28"/>
        </w:rPr>
      </w:pPr>
      <w:r w:rsidRPr="00150D98">
        <w:rPr>
          <w:sz w:val="28"/>
          <w:szCs w:val="28"/>
        </w:rPr>
        <w:t xml:space="preserve">первичных средств тушения пожаров и противопожарного инвентаря, которыми рекомендовано оснастить территории общего пользования   населенных пунктов   Шайдуровского сельсовета Сузунского района Новосибирской области </w:t>
      </w:r>
    </w:p>
    <w:p w:rsidR="00F80D61" w:rsidRPr="00150D98" w:rsidRDefault="00F80D61" w:rsidP="00F80D61">
      <w:pPr>
        <w:jc w:val="center"/>
        <w:rPr>
          <w:sz w:val="28"/>
          <w:szCs w:val="28"/>
        </w:rPr>
      </w:pPr>
    </w:p>
    <w:tbl>
      <w:tblPr>
        <w:tblW w:w="910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26"/>
        <w:gridCol w:w="4371"/>
        <w:gridCol w:w="4308"/>
      </w:tblGrid>
      <w:tr w:rsidR="00F80D61" w:rsidRPr="00150D98" w:rsidTr="002E3DE7">
        <w:trPr>
          <w:cantSplit/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Pr="00150D98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437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Наименование первичных средств пожаротушения, немеханизированного инструмента и инвентаря</w:t>
            </w:r>
          </w:p>
        </w:tc>
        <w:tc>
          <w:tcPr>
            <w:tcW w:w="430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Нормы комплектации пожарного щита</w:t>
            </w:r>
          </w:p>
        </w:tc>
      </w:tr>
      <w:tr w:rsidR="00F80D61" w:rsidRPr="00BC7FF1" w:rsidTr="002E3DE7">
        <w:trPr>
          <w:cantSplit/>
          <w:trHeight w:val="600"/>
        </w:trPr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D61" w:rsidRPr="00BC7FF1" w:rsidRDefault="00F80D61" w:rsidP="002E3DE7"/>
        </w:tc>
        <w:tc>
          <w:tcPr>
            <w:tcW w:w="437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D61" w:rsidRPr="00BC7FF1" w:rsidRDefault="00F80D61" w:rsidP="002E3DE7"/>
        </w:tc>
        <w:tc>
          <w:tcPr>
            <w:tcW w:w="430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80D61" w:rsidRPr="00BC7FF1" w:rsidRDefault="00F80D61" w:rsidP="002E3DE7"/>
        </w:tc>
      </w:tr>
      <w:tr w:rsidR="00F80D61" w:rsidRPr="00BC7FF1" w:rsidTr="002E3DE7">
        <w:trPr>
          <w:trHeight w:val="48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BC7FF1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Огнетушители (рекомендуемые):</w:t>
            </w:r>
          </w:p>
          <w:p w:rsidR="00F80D61" w:rsidRPr="00150D98" w:rsidRDefault="00F80D61" w:rsidP="002E3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 xml:space="preserve">- воздушно-пенные (ОВП) вместимостью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150D98">
                <w:rPr>
                  <w:rFonts w:ascii="Times New Roman" w:hAnsi="Times New Roman" w:cs="Times New Roman"/>
                  <w:sz w:val="28"/>
                  <w:szCs w:val="28"/>
                </w:rPr>
                <w:t>10 л</w:t>
              </w:r>
            </w:smartTag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0D61" w:rsidRPr="00150D98" w:rsidRDefault="00F80D61" w:rsidP="002E3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- порошковые (ОП)</w:t>
            </w:r>
          </w:p>
          <w:p w:rsidR="00F80D61" w:rsidRPr="00150D98" w:rsidRDefault="00F80D61" w:rsidP="002E3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вместимостью, л / массой огнетушащего состава, кг</w:t>
            </w:r>
          </w:p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ОП-10/9</w:t>
            </w:r>
          </w:p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ОП-5/4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80D61" w:rsidRPr="00BC7FF1" w:rsidTr="002E3DE7">
        <w:trPr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BC7FF1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Лом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0D61" w:rsidRPr="00BC7FF1" w:rsidTr="002E3DE7">
        <w:trPr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BC7FF1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Ведро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0D61" w:rsidRPr="00BC7FF1" w:rsidTr="002E3DE7">
        <w:trPr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BC7FF1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Багор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0D61" w:rsidRPr="00BC7FF1" w:rsidTr="002E3DE7">
        <w:trPr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BC7FF1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 xml:space="preserve">Асбестовое полотно, грубошерстная ткань или войлок (кошма, покрывало из негорючего материала) размером не менее 1 х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150D98">
                <w:rPr>
                  <w:rFonts w:ascii="Times New Roman" w:hAnsi="Times New Roman" w:cs="Times New Roman"/>
                  <w:sz w:val="28"/>
                  <w:szCs w:val="28"/>
                </w:rPr>
                <w:t>1 м</w:t>
              </w:r>
            </w:smartTag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80D61" w:rsidRPr="00BC7FF1" w:rsidTr="002E3DE7">
        <w:trPr>
          <w:trHeight w:val="36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BC7FF1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7F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Лопата штыковая</w:t>
            </w:r>
          </w:p>
        </w:tc>
        <w:tc>
          <w:tcPr>
            <w:tcW w:w="4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80D61" w:rsidRPr="00150D98" w:rsidRDefault="00F80D61" w:rsidP="002E3DE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50D9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80D61" w:rsidRPr="00BC7FF1" w:rsidRDefault="00F80D61" w:rsidP="00F80D6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80D61" w:rsidRPr="00BC7FF1" w:rsidRDefault="00F80D61" w:rsidP="00F80D61">
      <w:pPr>
        <w:jc w:val="center"/>
      </w:pPr>
    </w:p>
    <w:p w:rsidR="00F80D61" w:rsidRPr="00627C67" w:rsidRDefault="00F80D61" w:rsidP="00F80D61">
      <w:pPr>
        <w:jc w:val="center"/>
        <w:rPr>
          <w:sz w:val="20"/>
          <w:szCs w:val="20"/>
        </w:rPr>
      </w:pPr>
    </w:p>
    <w:p w:rsidR="00F80D61" w:rsidRDefault="00F80D61" w:rsidP="00F80D61">
      <w:pPr>
        <w:ind w:right="-284"/>
        <w:jc w:val="center"/>
        <w:rPr>
          <w:sz w:val="28"/>
          <w:szCs w:val="28"/>
        </w:rPr>
      </w:pPr>
    </w:p>
    <w:p w:rsidR="007B1705" w:rsidRDefault="007B1705" w:rsidP="00F80D61">
      <w:pPr>
        <w:ind w:right="-284"/>
        <w:jc w:val="center"/>
        <w:rPr>
          <w:sz w:val="28"/>
          <w:szCs w:val="28"/>
        </w:rPr>
      </w:pPr>
    </w:p>
    <w:p w:rsidR="007B1705" w:rsidRDefault="007B1705" w:rsidP="00F80D61">
      <w:pPr>
        <w:ind w:right="-284"/>
        <w:jc w:val="center"/>
        <w:rPr>
          <w:sz w:val="28"/>
          <w:szCs w:val="28"/>
        </w:rPr>
      </w:pPr>
    </w:p>
    <w:p w:rsidR="007B1705" w:rsidRDefault="007B1705" w:rsidP="00F80D61">
      <w:pPr>
        <w:ind w:right="-284"/>
        <w:jc w:val="center"/>
        <w:rPr>
          <w:sz w:val="28"/>
          <w:szCs w:val="28"/>
        </w:rPr>
      </w:pPr>
    </w:p>
    <w:p w:rsidR="007B1705" w:rsidRDefault="007B1705" w:rsidP="00F80D61">
      <w:pPr>
        <w:ind w:right="-284"/>
        <w:jc w:val="center"/>
        <w:rPr>
          <w:sz w:val="28"/>
          <w:szCs w:val="28"/>
        </w:rPr>
      </w:pPr>
    </w:p>
    <w:p w:rsidR="004B41D3" w:rsidRDefault="004B41D3" w:rsidP="00F80D61">
      <w:pPr>
        <w:ind w:right="-284"/>
        <w:jc w:val="center"/>
        <w:rPr>
          <w:sz w:val="28"/>
          <w:szCs w:val="28"/>
        </w:rPr>
      </w:pPr>
    </w:p>
    <w:p w:rsidR="00F80D61" w:rsidRPr="007407C5" w:rsidRDefault="00F80D61" w:rsidP="00F80D61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А</w:t>
      </w:r>
      <w:r w:rsidRPr="007407C5">
        <w:rPr>
          <w:sz w:val="28"/>
          <w:szCs w:val="28"/>
        </w:rPr>
        <w:t xml:space="preserve">ДМИНИСТРАЦИЯ </w:t>
      </w:r>
    </w:p>
    <w:p w:rsidR="00F80D61" w:rsidRPr="007407C5" w:rsidRDefault="00F80D61" w:rsidP="00F80D61">
      <w:pPr>
        <w:ind w:right="-284"/>
        <w:jc w:val="center"/>
        <w:rPr>
          <w:sz w:val="28"/>
          <w:szCs w:val="28"/>
        </w:rPr>
      </w:pPr>
      <w:r w:rsidRPr="007407C5">
        <w:rPr>
          <w:sz w:val="28"/>
          <w:szCs w:val="28"/>
        </w:rPr>
        <w:t xml:space="preserve">ШАЙДУРОВСКОГО  СЕЛЬСОВЕТА </w:t>
      </w:r>
    </w:p>
    <w:p w:rsidR="00F80D61" w:rsidRPr="007407C5" w:rsidRDefault="00F80D61" w:rsidP="00F80D61">
      <w:pPr>
        <w:ind w:right="-284"/>
        <w:jc w:val="center"/>
        <w:rPr>
          <w:sz w:val="28"/>
          <w:szCs w:val="28"/>
        </w:rPr>
      </w:pPr>
      <w:r w:rsidRPr="007407C5">
        <w:rPr>
          <w:sz w:val="28"/>
          <w:szCs w:val="28"/>
        </w:rPr>
        <w:t xml:space="preserve">Сузунского района  Новосибирской области </w:t>
      </w:r>
    </w:p>
    <w:p w:rsidR="00F80D61" w:rsidRPr="007407C5" w:rsidRDefault="00F80D61" w:rsidP="00F80D61">
      <w:pPr>
        <w:ind w:right="-284"/>
        <w:jc w:val="center"/>
        <w:rPr>
          <w:sz w:val="28"/>
          <w:szCs w:val="28"/>
        </w:rPr>
      </w:pPr>
    </w:p>
    <w:p w:rsidR="00F80D61" w:rsidRPr="007407C5" w:rsidRDefault="00F80D61" w:rsidP="00F80D61">
      <w:pPr>
        <w:ind w:right="-284"/>
        <w:jc w:val="center"/>
        <w:rPr>
          <w:sz w:val="28"/>
          <w:szCs w:val="28"/>
        </w:rPr>
      </w:pPr>
      <w:r w:rsidRPr="007407C5">
        <w:rPr>
          <w:sz w:val="28"/>
          <w:szCs w:val="28"/>
        </w:rPr>
        <w:t>ПОСТАНОВЛЕНИЕ</w:t>
      </w:r>
    </w:p>
    <w:p w:rsidR="00F80D61" w:rsidRPr="007407C5" w:rsidRDefault="00F80D61" w:rsidP="00F80D61">
      <w:pPr>
        <w:ind w:right="-284"/>
        <w:jc w:val="center"/>
        <w:rPr>
          <w:sz w:val="28"/>
          <w:szCs w:val="28"/>
        </w:rPr>
      </w:pPr>
      <w:r w:rsidRPr="007407C5">
        <w:rPr>
          <w:sz w:val="28"/>
          <w:szCs w:val="28"/>
        </w:rPr>
        <w:t xml:space="preserve">с.Шайдурово </w:t>
      </w:r>
    </w:p>
    <w:p w:rsidR="00F80D61" w:rsidRPr="007407C5" w:rsidRDefault="00F80D61" w:rsidP="00F80D61">
      <w:pPr>
        <w:ind w:right="-284"/>
        <w:jc w:val="center"/>
        <w:rPr>
          <w:sz w:val="28"/>
          <w:szCs w:val="28"/>
        </w:rPr>
      </w:pPr>
    </w:p>
    <w:p w:rsidR="00F80D61" w:rsidRPr="007407C5" w:rsidRDefault="00F80D61" w:rsidP="00F80D61">
      <w:pPr>
        <w:widowControl w:val="0"/>
        <w:suppressAutoHyphens/>
        <w:rPr>
          <w:sz w:val="28"/>
          <w:szCs w:val="28"/>
          <w:lang w:eastAsia="ar-SA"/>
        </w:rPr>
      </w:pPr>
      <w:r w:rsidRPr="007407C5">
        <w:rPr>
          <w:sz w:val="28"/>
          <w:szCs w:val="28"/>
        </w:rPr>
        <w:t>от</w:t>
      </w:r>
      <w:r>
        <w:rPr>
          <w:sz w:val="28"/>
          <w:szCs w:val="28"/>
        </w:rPr>
        <w:t xml:space="preserve"> 22.12.2017 </w:t>
      </w:r>
      <w:r w:rsidRPr="007407C5">
        <w:rPr>
          <w:sz w:val="28"/>
          <w:szCs w:val="28"/>
        </w:rPr>
        <w:t xml:space="preserve">       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407C5">
        <w:rPr>
          <w:sz w:val="28"/>
          <w:szCs w:val="28"/>
        </w:rPr>
        <w:t>№</w:t>
      </w:r>
      <w:r>
        <w:rPr>
          <w:sz w:val="28"/>
          <w:szCs w:val="28"/>
        </w:rPr>
        <w:t xml:space="preserve">  148</w:t>
      </w:r>
    </w:p>
    <w:p w:rsidR="00F80D61" w:rsidRPr="007407C5" w:rsidRDefault="00F80D61" w:rsidP="00F80D61">
      <w:pPr>
        <w:pStyle w:val="headertexttopleveltextcentertext"/>
        <w:ind w:firstLine="0"/>
        <w:jc w:val="left"/>
        <w:rPr>
          <w:sz w:val="28"/>
          <w:szCs w:val="28"/>
        </w:rPr>
      </w:pPr>
      <w:r w:rsidRPr="007407C5">
        <w:rPr>
          <w:sz w:val="28"/>
          <w:szCs w:val="28"/>
        </w:rPr>
        <w:t>Об утверждении Правил использования водных объектов общего</w:t>
      </w:r>
      <w:r w:rsidRPr="007407C5">
        <w:rPr>
          <w:sz w:val="28"/>
          <w:szCs w:val="28"/>
        </w:rPr>
        <w:br/>
        <w:t>пользования для личных и бытовых нужд на территории</w:t>
      </w:r>
      <w:r w:rsidRPr="007407C5">
        <w:rPr>
          <w:sz w:val="28"/>
          <w:szCs w:val="28"/>
        </w:rPr>
        <w:br/>
        <w:t xml:space="preserve">Шайдуровского   сельсовета Сузунского района Новосибирской области </w:t>
      </w:r>
    </w:p>
    <w:p w:rsidR="00F80D61" w:rsidRPr="007407C5" w:rsidRDefault="00F80D61" w:rsidP="00F80D61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 w:rsidRPr="007407C5">
        <w:rPr>
          <w:sz w:val="28"/>
          <w:szCs w:val="28"/>
        </w:rPr>
        <w:t xml:space="preserve">В соответствии с Водным кодексом Российской Федерации, Федеральным </w:t>
      </w:r>
      <w:hyperlink r:id="rId21" w:history="1">
        <w:r w:rsidRPr="007407C5">
          <w:rPr>
            <w:sz w:val="28"/>
            <w:szCs w:val="28"/>
          </w:rPr>
          <w:t>законом от 06.10.2003 № 131-ФЗ "Об общих принципах организации местного самоуправления в Российской Федерации"</w:t>
        </w:r>
      </w:hyperlink>
      <w:r w:rsidRPr="007407C5">
        <w:rPr>
          <w:sz w:val="28"/>
          <w:szCs w:val="28"/>
        </w:rPr>
        <w:t xml:space="preserve">,   </w:t>
      </w:r>
      <w:r w:rsidRPr="007407C5">
        <w:rPr>
          <w:sz w:val="28"/>
          <w:szCs w:val="28"/>
          <w:lang w:eastAsia="ar-SA"/>
        </w:rPr>
        <w:t xml:space="preserve">администрация Шайдуровского  сельсовета Сузунского района Новосибирской области </w:t>
      </w:r>
    </w:p>
    <w:p w:rsidR="00F80D61" w:rsidRPr="007407C5" w:rsidRDefault="00F80D61" w:rsidP="00F80D61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</w:p>
    <w:p w:rsidR="00F80D61" w:rsidRPr="007407C5" w:rsidRDefault="00F80D61" w:rsidP="00F80D61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  <w:lang w:eastAsia="ar-SA"/>
        </w:rPr>
      </w:pPr>
      <w:r w:rsidRPr="007407C5">
        <w:rPr>
          <w:sz w:val="28"/>
          <w:szCs w:val="28"/>
          <w:lang w:eastAsia="ar-SA"/>
        </w:rPr>
        <w:t>ПОСТАНОВЛЯЕТ:</w:t>
      </w:r>
    </w:p>
    <w:p w:rsidR="00F80D61" w:rsidRPr="007407C5" w:rsidRDefault="00F80D61" w:rsidP="00F80D61">
      <w:pPr>
        <w:pStyle w:val="headertexttopleveltextcentertext"/>
        <w:spacing w:before="0" w:beforeAutospacing="0" w:after="0" w:afterAutospacing="0"/>
        <w:ind w:firstLine="0"/>
        <w:rPr>
          <w:sz w:val="28"/>
          <w:szCs w:val="28"/>
          <w:lang w:eastAsia="ar-SA"/>
        </w:rPr>
      </w:pPr>
    </w:p>
    <w:p w:rsidR="00F80D61" w:rsidRPr="007407C5" w:rsidRDefault="00F80D61" w:rsidP="00F80D61">
      <w:pPr>
        <w:pStyle w:val="headertexttopleveltextcentertext"/>
        <w:spacing w:before="0" w:beforeAutospacing="0" w:after="0" w:afterAutospacing="0"/>
        <w:ind w:firstLine="567"/>
        <w:rPr>
          <w:b/>
          <w:sz w:val="28"/>
          <w:szCs w:val="28"/>
        </w:rPr>
      </w:pPr>
      <w:r w:rsidRPr="007407C5">
        <w:rPr>
          <w:sz w:val="28"/>
          <w:szCs w:val="28"/>
        </w:rPr>
        <w:t xml:space="preserve">1. Утвердить прилагаемые  Правила использования водных объектов общего пользования для личных и бытовых нужд на территории   Шайдуровского сельсовета Сузунского района Новосибирской области. </w:t>
      </w:r>
    </w:p>
    <w:p w:rsidR="00F80D61" w:rsidRPr="007407C5" w:rsidRDefault="00F80D61" w:rsidP="00F80D61">
      <w:pPr>
        <w:widowControl w:val="0"/>
        <w:suppressAutoHyphens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2.  Настоящее постановление опубликовать в периодичном печатном издании «Шайдуровский вестник» и  разместить на официальном сайте администрации Шайдуровского сельсовета Сузунского района Новосибирской области.</w:t>
      </w:r>
    </w:p>
    <w:p w:rsidR="00F80D61" w:rsidRPr="007407C5" w:rsidRDefault="00F80D61" w:rsidP="00F80D61">
      <w:pPr>
        <w:ind w:firstLine="567"/>
        <w:rPr>
          <w:sz w:val="28"/>
          <w:szCs w:val="28"/>
        </w:rPr>
      </w:pPr>
    </w:p>
    <w:p w:rsidR="00F80D61" w:rsidRPr="007407C5" w:rsidRDefault="00F80D61" w:rsidP="00F80D61">
      <w:pPr>
        <w:shd w:val="clear" w:color="auto" w:fill="FFFFFF"/>
        <w:tabs>
          <w:tab w:val="left" w:pos="0"/>
        </w:tabs>
        <w:ind w:right="158"/>
        <w:rPr>
          <w:sz w:val="28"/>
          <w:szCs w:val="28"/>
        </w:rPr>
      </w:pPr>
    </w:p>
    <w:p w:rsidR="00F80D61" w:rsidRPr="007407C5" w:rsidRDefault="00F80D61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F80D61" w:rsidRPr="007407C5" w:rsidRDefault="00F80D61" w:rsidP="00F80D61">
      <w:pPr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И.о </w:t>
      </w:r>
      <w:r w:rsidRPr="007407C5">
        <w:rPr>
          <w:sz w:val="28"/>
          <w:szCs w:val="28"/>
          <w:lang w:eastAsia="ar-SA"/>
        </w:rPr>
        <w:t>Глав</w:t>
      </w:r>
      <w:r>
        <w:rPr>
          <w:sz w:val="28"/>
          <w:szCs w:val="28"/>
          <w:lang w:eastAsia="ar-SA"/>
        </w:rPr>
        <w:t>ы</w:t>
      </w:r>
      <w:r w:rsidRPr="007407C5">
        <w:rPr>
          <w:sz w:val="28"/>
          <w:szCs w:val="28"/>
          <w:lang w:eastAsia="ar-SA"/>
        </w:rPr>
        <w:t xml:space="preserve"> Шайдуровского сельсовета</w:t>
      </w:r>
    </w:p>
    <w:p w:rsidR="00F80D61" w:rsidRPr="007407C5" w:rsidRDefault="00F80D61" w:rsidP="00F80D61">
      <w:pPr>
        <w:rPr>
          <w:sz w:val="28"/>
          <w:szCs w:val="28"/>
        </w:rPr>
      </w:pPr>
      <w:r w:rsidRPr="007407C5">
        <w:rPr>
          <w:sz w:val="28"/>
          <w:szCs w:val="28"/>
          <w:lang w:eastAsia="ar-SA"/>
        </w:rPr>
        <w:t xml:space="preserve">Сузунского района Новосибирской области                     </w:t>
      </w:r>
      <w:r>
        <w:rPr>
          <w:sz w:val="28"/>
          <w:szCs w:val="28"/>
          <w:lang w:eastAsia="ar-SA"/>
        </w:rPr>
        <w:t xml:space="preserve">            Г.Г.Медведева</w:t>
      </w:r>
      <w:r w:rsidRPr="007407C5">
        <w:rPr>
          <w:sz w:val="28"/>
          <w:szCs w:val="28"/>
          <w:lang w:eastAsia="ar-SA"/>
        </w:rPr>
        <w:t xml:space="preserve">                                                          </w:t>
      </w:r>
    </w:p>
    <w:p w:rsidR="00F80D61" w:rsidRPr="007407C5" w:rsidRDefault="00F80D61" w:rsidP="00F80D61">
      <w:pPr>
        <w:rPr>
          <w:sz w:val="28"/>
          <w:szCs w:val="28"/>
        </w:rPr>
      </w:pPr>
    </w:p>
    <w:p w:rsidR="00F80D61" w:rsidRPr="007407C5" w:rsidRDefault="00F80D61" w:rsidP="00F80D61">
      <w:pPr>
        <w:rPr>
          <w:sz w:val="28"/>
          <w:szCs w:val="28"/>
        </w:rPr>
      </w:pPr>
    </w:p>
    <w:p w:rsidR="00F80D61" w:rsidRDefault="00F80D61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4B41D3" w:rsidRDefault="004B41D3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4B41D3" w:rsidRDefault="004B41D3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4B41D3" w:rsidRDefault="004B41D3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4B41D3" w:rsidRDefault="004B41D3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4B41D3" w:rsidRDefault="004B41D3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4B41D3" w:rsidRPr="009702C0" w:rsidRDefault="004B41D3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F80D61" w:rsidRPr="009702C0" w:rsidRDefault="00F80D61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F80D61" w:rsidRPr="009702C0" w:rsidRDefault="00F80D61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F80D61" w:rsidRPr="009702C0" w:rsidRDefault="00F80D61" w:rsidP="00F80D61">
      <w:pPr>
        <w:widowControl w:val="0"/>
        <w:suppressAutoHyphens/>
        <w:rPr>
          <w:sz w:val="28"/>
          <w:szCs w:val="28"/>
          <w:lang w:eastAsia="ar-SA"/>
        </w:rPr>
      </w:pPr>
    </w:p>
    <w:p w:rsidR="004B41D3" w:rsidRDefault="004B41D3" w:rsidP="00F80D61">
      <w:pPr>
        <w:pStyle w:val="afff4"/>
        <w:ind w:firstLine="765"/>
        <w:jc w:val="right"/>
        <w:rPr>
          <w:rFonts w:ascii="Times New Roman" w:hAnsi="Times New Roman" w:cs="Times New Roman"/>
          <w:sz w:val="28"/>
          <w:szCs w:val="28"/>
        </w:rPr>
      </w:pPr>
    </w:p>
    <w:p w:rsidR="00F80D61" w:rsidRPr="007407C5" w:rsidRDefault="00F80D61" w:rsidP="00F80D61">
      <w:pPr>
        <w:pStyle w:val="afff4"/>
        <w:ind w:firstLine="765"/>
        <w:jc w:val="right"/>
        <w:rPr>
          <w:rFonts w:ascii="Times New Roman" w:hAnsi="Times New Roman" w:cs="Times New Roman"/>
          <w:sz w:val="28"/>
          <w:szCs w:val="28"/>
        </w:rPr>
      </w:pPr>
      <w:r w:rsidRPr="007407C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Утверждены </w:t>
      </w:r>
    </w:p>
    <w:p w:rsidR="00F80D61" w:rsidRPr="007407C5" w:rsidRDefault="00F80D61" w:rsidP="00F80D61">
      <w:pPr>
        <w:pStyle w:val="afff4"/>
        <w:ind w:firstLine="765"/>
        <w:jc w:val="right"/>
        <w:rPr>
          <w:rFonts w:ascii="Times New Roman" w:hAnsi="Times New Roman" w:cs="Times New Roman"/>
          <w:sz w:val="28"/>
          <w:szCs w:val="28"/>
        </w:rPr>
      </w:pPr>
      <w:r w:rsidRPr="007407C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постановлением администрации</w:t>
      </w:r>
    </w:p>
    <w:p w:rsidR="00F80D61" w:rsidRPr="007407C5" w:rsidRDefault="00F80D61" w:rsidP="00F80D61">
      <w:pPr>
        <w:pStyle w:val="afff4"/>
        <w:ind w:firstLine="765"/>
        <w:jc w:val="right"/>
        <w:rPr>
          <w:rFonts w:ascii="Times New Roman" w:hAnsi="Times New Roman" w:cs="Times New Roman"/>
          <w:sz w:val="28"/>
          <w:szCs w:val="28"/>
        </w:rPr>
      </w:pPr>
      <w:r w:rsidRPr="007407C5">
        <w:rPr>
          <w:rFonts w:ascii="Times New Roman" w:hAnsi="Times New Roman" w:cs="Times New Roman"/>
          <w:sz w:val="28"/>
          <w:szCs w:val="28"/>
        </w:rPr>
        <w:t>Шайдуровского сельсовета</w:t>
      </w:r>
    </w:p>
    <w:p w:rsidR="00F80D61" w:rsidRPr="007407C5" w:rsidRDefault="00F80D61" w:rsidP="00F80D61">
      <w:pPr>
        <w:pStyle w:val="afff4"/>
        <w:ind w:firstLine="765"/>
        <w:jc w:val="right"/>
        <w:rPr>
          <w:rFonts w:ascii="Times New Roman" w:hAnsi="Times New Roman" w:cs="Times New Roman"/>
          <w:sz w:val="28"/>
          <w:szCs w:val="28"/>
        </w:rPr>
      </w:pPr>
      <w:r w:rsidRPr="007407C5"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                                                   </w:t>
      </w:r>
    </w:p>
    <w:p w:rsidR="00F80D61" w:rsidRPr="007407C5" w:rsidRDefault="00F80D61" w:rsidP="00F80D61">
      <w:pPr>
        <w:pStyle w:val="afff4"/>
        <w:ind w:firstLine="765"/>
        <w:jc w:val="right"/>
        <w:rPr>
          <w:sz w:val="28"/>
          <w:szCs w:val="28"/>
        </w:rPr>
      </w:pPr>
      <w:r w:rsidRPr="007407C5">
        <w:rPr>
          <w:rFonts w:ascii="Times New Roman" w:hAnsi="Times New Roman" w:cs="Times New Roman"/>
          <w:sz w:val="28"/>
          <w:szCs w:val="28"/>
        </w:rPr>
        <w:t xml:space="preserve">                                   от </w:t>
      </w:r>
      <w:r>
        <w:rPr>
          <w:rFonts w:ascii="Times New Roman" w:hAnsi="Times New Roman" w:cs="Times New Roman"/>
          <w:sz w:val="28"/>
          <w:szCs w:val="28"/>
        </w:rPr>
        <w:t>22.12.</w:t>
      </w:r>
      <w:r w:rsidRPr="007407C5">
        <w:rPr>
          <w:rFonts w:ascii="Times New Roman" w:hAnsi="Times New Roman" w:cs="Times New Roman"/>
          <w:sz w:val="28"/>
          <w:szCs w:val="28"/>
        </w:rPr>
        <w:t xml:space="preserve"> 2017г. № </w:t>
      </w:r>
      <w:r>
        <w:rPr>
          <w:rFonts w:ascii="Times New Roman" w:hAnsi="Times New Roman" w:cs="Times New Roman"/>
          <w:sz w:val="28"/>
          <w:szCs w:val="28"/>
        </w:rPr>
        <w:t xml:space="preserve"> 148</w:t>
      </w:r>
      <w:r w:rsidRPr="007407C5">
        <w:rPr>
          <w:sz w:val="28"/>
          <w:szCs w:val="28"/>
        </w:rPr>
        <w:br/>
      </w:r>
      <w:r w:rsidRPr="007407C5">
        <w:rPr>
          <w:sz w:val="28"/>
          <w:szCs w:val="28"/>
        </w:rPr>
        <w:br/>
      </w:r>
      <w:r w:rsidRPr="007407C5">
        <w:rPr>
          <w:bCs/>
          <w:sz w:val="28"/>
          <w:szCs w:val="28"/>
        </w:rPr>
        <w:t xml:space="preserve">Правила использования водных объектов общего пользования для личных и бытовых нужд на территории   Шайдуровского сельсовета Сузунского района Новосибирской области 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rPr>
          <w:sz w:val="28"/>
          <w:szCs w:val="28"/>
        </w:rPr>
      </w:pP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 xml:space="preserve">1. Общие положения </w:t>
      </w:r>
    </w:p>
    <w:p w:rsidR="00F80D61" w:rsidRPr="007407C5" w:rsidRDefault="00F80D61" w:rsidP="00F80D61">
      <w:pPr>
        <w:pStyle w:val="formattexttopleveltext"/>
        <w:widowControl w:val="0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 xml:space="preserve">Настоящие Правила разработаны в соответствии с </w:t>
      </w:r>
      <w:hyperlink r:id="rId22" w:history="1">
        <w:r w:rsidRPr="007407C5">
          <w:rPr>
            <w:rStyle w:val="af1"/>
            <w:sz w:val="28"/>
            <w:szCs w:val="28"/>
          </w:rPr>
          <w:t>Водным кодексом Российской Федерации</w:t>
        </w:r>
      </w:hyperlink>
      <w:r w:rsidRPr="007407C5">
        <w:rPr>
          <w:sz w:val="28"/>
          <w:szCs w:val="28"/>
        </w:rPr>
        <w:t xml:space="preserve">, </w:t>
      </w:r>
      <w:hyperlink r:id="rId23" w:history="1">
        <w:r w:rsidRPr="007407C5">
          <w:rPr>
            <w:rStyle w:val="af1"/>
            <w:sz w:val="28"/>
            <w:szCs w:val="28"/>
          </w:rPr>
          <w:t>Федеральным законом от 06.10.2003 №131-ФЗ "Об общих принципах организации местного самоуправления в Российской Федерации"</w:t>
        </w:r>
      </w:hyperlink>
      <w:r w:rsidRPr="007407C5">
        <w:rPr>
          <w:sz w:val="28"/>
          <w:szCs w:val="28"/>
        </w:rPr>
        <w:t xml:space="preserve"> и устанавливают единые и обязательные к исполнению нормы и требования в сфере использования водных объектов общего пользования, расположенных на территории   Шайдуровского сельсовета Сузунского района Новосибирской области  (далее - территория муниципального образования), для личных и бытовых нужд.</w:t>
      </w:r>
    </w:p>
    <w:p w:rsidR="00F80D61" w:rsidRPr="007407C5" w:rsidRDefault="00F80D61" w:rsidP="00F80D61">
      <w:pPr>
        <w:pStyle w:val="formattexttopleveltext"/>
        <w:widowControl w:val="0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2. Основные понятия и термины</w:t>
      </w:r>
    </w:p>
    <w:p w:rsidR="00F80D61" w:rsidRPr="007407C5" w:rsidRDefault="00F80D61" w:rsidP="00F80D61">
      <w:pPr>
        <w:pStyle w:val="formattexttopleveltext"/>
        <w:widowControl w:val="0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В настоящих Правилах отдельные термины и понятия имеют следующее значение:</w:t>
      </w:r>
      <w:r w:rsidRPr="007407C5">
        <w:rPr>
          <w:sz w:val="28"/>
          <w:szCs w:val="28"/>
        </w:rPr>
        <w:br/>
        <w:t xml:space="preserve">          - водный объект - природный или искусственный водоем, водоток либо иной объект, постоянное или временное сосредоточение вод в котором имеет характерные формы и признаки водного режима;</w:t>
      </w:r>
      <w:r w:rsidRPr="007407C5">
        <w:rPr>
          <w:sz w:val="28"/>
          <w:szCs w:val="28"/>
        </w:rPr>
        <w:br/>
        <w:t xml:space="preserve">          - поверхностный водный объект - расположенные на территории муниципального образования водотоки (реки, ручьи, каналы), водоемы (озера, пруды, обводненные карьеры), болота, природные выходы подземных вод (родники);</w:t>
      </w:r>
      <w:r w:rsidRPr="007407C5">
        <w:rPr>
          <w:sz w:val="28"/>
          <w:szCs w:val="28"/>
        </w:rPr>
        <w:br/>
        <w:t xml:space="preserve">          - водные объекты общего пользования - поверхностные, общедоступные водные объекты, находящиеся в муниципальной собственности, если иное не предусмотрено законодательством;</w:t>
      </w:r>
    </w:p>
    <w:p w:rsidR="00F80D61" w:rsidRPr="007407C5" w:rsidRDefault="00F80D61" w:rsidP="00F80D61">
      <w:pPr>
        <w:pStyle w:val="formattexttopleveltext"/>
        <w:widowControl w:val="0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 xml:space="preserve">- использование водных объектов общего пользования для личных и бытовых нужд - использование различными способами водных объектов общего пользования, расположенных на территории муниципального образования, для удовлетворения личных и бытовых потребностей граждан;    </w:t>
      </w:r>
    </w:p>
    <w:p w:rsidR="00F80D61" w:rsidRPr="007407C5" w:rsidRDefault="00F80D61" w:rsidP="00F80D61">
      <w:pPr>
        <w:pStyle w:val="formattexttopleveltext"/>
        <w:widowControl w:val="0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 xml:space="preserve">     -личные и бытовые нужды - личные, семейные, домашние нужды, не связанные с осуществлением предпринимательской деятельности. </w:t>
      </w:r>
    </w:p>
    <w:p w:rsidR="00F80D61" w:rsidRPr="007407C5" w:rsidRDefault="00F80D61" w:rsidP="00F80D61">
      <w:pPr>
        <w:pStyle w:val="formattexttopleveltext"/>
        <w:widowControl w:val="0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3. Использование водных объектов общего пользования, расположенных на территории</w:t>
      </w:r>
      <w:r w:rsidRPr="009702C0">
        <w:t xml:space="preserve"> </w:t>
      </w:r>
      <w:r w:rsidRPr="007407C5">
        <w:rPr>
          <w:sz w:val="28"/>
          <w:szCs w:val="28"/>
        </w:rPr>
        <w:t>муниципального образования.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3.1. Поверхностные водные объекты, находящиеся в муниципальной собственности, являются водными объектами общего пользования, то есть общедоступными водными объектами, если иное не предусмотрено действующим законодательством Российской Федерации.</w:t>
      </w:r>
      <w:r w:rsidRPr="007407C5">
        <w:rPr>
          <w:sz w:val="28"/>
          <w:szCs w:val="28"/>
        </w:rPr>
        <w:br/>
      </w:r>
      <w:r w:rsidRPr="007407C5">
        <w:rPr>
          <w:sz w:val="28"/>
          <w:szCs w:val="28"/>
        </w:rPr>
        <w:lastRenderedPageBreak/>
        <w:t>3.2. Права и обязанности граждан при использовании водных объектов общего пользования.</w:t>
      </w:r>
      <w:r w:rsidRPr="007407C5">
        <w:rPr>
          <w:sz w:val="28"/>
          <w:szCs w:val="28"/>
        </w:rPr>
        <w:br/>
        <w:t xml:space="preserve">          3.2.1. При использовании водных объектов общего пользования граждане имеют право: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получать в установленном порядке информацию о состоянии водных объектов общего пользования, необходимую для их использования;</w:t>
      </w:r>
      <w:r w:rsidRPr="007407C5">
        <w:rPr>
          <w:sz w:val="28"/>
          <w:szCs w:val="28"/>
        </w:rPr>
        <w:br/>
        <w:t xml:space="preserve">         - использовать водные объекты общего пользования для массового отдыха, туризма и спорта, любительского и спортивного рыболовства в соответствии с законодательством;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и спортивного рыболовства и причаливания плавучих средств;</w:t>
      </w:r>
      <w:r w:rsidRPr="007407C5">
        <w:rPr>
          <w:sz w:val="28"/>
          <w:szCs w:val="28"/>
        </w:rPr>
        <w:br/>
        <w:t xml:space="preserve">         - иметь доступ к водным объектам общего пользования и бесплатно использовать их для личных и бытовых нужд, если иное не предусмотрено законодательством;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осуществлять другие права, предусмотренные законодательством.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3.3. Граждане при использовании водных объектов общего пользования обязаны:</w:t>
      </w:r>
      <w:r w:rsidRPr="007407C5">
        <w:rPr>
          <w:sz w:val="28"/>
          <w:szCs w:val="28"/>
        </w:rPr>
        <w:br/>
        <w:t xml:space="preserve">         - рационально использовать водные объекты общего пользования, соблюдать условия водопользования, установленные законодательством и настоящими Правилами;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поддерживать водные объекты и прилегающую территорию в соответствующем санитарным нормам состоянии, не засорять береговую полосу водоемов бытовыми, строительными и другими отходами, своевременно осуществлять мероприятия по предупреждению и устранению захламления прилегающей территории;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не допускать нарушения прав других граждан, а также нанесения вреда здоровью людей и окружающей природной среде;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не допускать ухудшения качества воды водоема, среды обитания объектов животного и растительного мира, а также нанесения ущерба хозяйственным и иным объектам;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 xml:space="preserve">- соблюдать </w:t>
      </w:r>
      <w:hyperlink r:id="rId24" w:history="1">
        <w:r w:rsidRPr="007407C5">
          <w:rPr>
            <w:rStyle w:val="af1"/>
            <w:sz w:val="28"/>
            <w:szCs w:val="28"/>
          </w:rPr>
          <w:t>правила пожарной безопасности</w:t>
        </w:r>
      </w:hyperlink>
      <w:r w:rsidRPr="007407C5">
        <w:rPr>
          <w:sz w:val="28"/>
          <w:szCs w:val="28"/>
        </w:rPr>
        <w:t>, не допускать уничтожения или повреждения почвенного покрова и объектов растительного мира на берегах водоемов, принимать меры по недопущению аварийных ситуаций, влияющих на состояние водных объектов;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соблюдать меры безопасности при проведении культурных, спортивных и иных мероприятий на водоемах;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знать и соблюдать требования правил охраны жизни людей на водных объектах, а также выполнять предписания должностных лиц федеральных органов исполнительной власти, должностных лиц органов исполнительной власти субъектов Российской Федерации, осуществляющих государственный контроль и надзор за использованием и охраной водных объектов, действующих в пределах предоставленных им полномочий;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lastRenderedPageBreak/>
        <w:t>- соблюдать законодательство Российской Федерации, в том числе об особо охраняемых природных территориях, о санитарно-эпидемиологическом благополучии</w:t>
      </w:r>
      <w:r w:rsidRPr="009702C0">
        <w:t xml:space="preserve"> </w:t>
      </w:r>
      <w:r w:rsidRPr="007407C5">
        <w:rPr>
          <w:sz w:val="28"/>
          <w:szCs w:val="28"/>
        </w:rPr>
        <w:t>населения, о водных биоресурсах, о природных лечебных ресурсах, лечебно-оздоровительных местностях и курортах,устанавливающее соответствующие режимы особой охраны для водных объектов:</w:t>
      </w:r>
      <w:r w:rsidRPr="007407C5">
        <w:rPr>
          <w:sz w:val="28"/>
          <w:szCs w:val="28"/>
        </w:rPr>
        <w:br/>
        <w:t xml:space="preserve">         - отнесенных к особо охраняемым водным объектам; входящих в состав особо охраняемых природных территорий; расположенных на территории источников питьевого водоснабжения; расположенных в границах рыбохозяйственных заповедных зон; содержащих природные лечебные ресурсы;</w:t>
      </w:r>
      <w:r w:rsidRPr="007407C5">
        <w:rPr>
          <w:sz w:val="28"/>
          <w:szCs w:val="28"/>
        </w:rPr>
        <w:br/>
        <w:t>- соблюдать иные требования, установленные водным законодательством и законодательством в области охраны окружающей среды.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3.4. Гражданам при использовании водных объектов общего пользования запрещается:</w:t>
      </w:r>
      <w:r w:rsidRPr="007407C5">
        <w:rPr>
          <w:sz w:val="28"/>
          <w:szCs w:val="28"/>
        </w:rPr>
        <w:br/>
        <w:t xml:space="preserve">         - организовывать свалки и складирование бытовых, строительных отходов на береговой полосе, водоохранных зонах водных объектов;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применять минеральные, органические удобрения и ядохимикаты на береговой полосе водных объектов;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применять источники загрязнения, засорения и истощения водных объектов на расположенных в пределах территории, прилегающей к водным объектам общего пользования, приусадебных, дачных, садово-огородных участках;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осуществлять заправку топливом, мойку и ремонт автомобилей и других машин и механизмов в пределах береговой полосы водных объектов общего пользования;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купаться, если установлен запрет уполномоченными органами;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осуществлять сброс в водные объекты загрязненных сточных вод, осуществлять захоронение в них бытовых и промышленных отходов;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проводить на береговой полосе водных объектов общего пользования строительные работы, работы по добыче полезных ископаемых, землеройные и другие работы (проектирование, размещение, строительство, реконструкция, ввод в эксплуатацию и эксплуатация зданий, строений, сооружений для рекреационных целей, в том числе для обустройства пляжей, осуществляются в соответствии с водным законодательством и законодательством о градостроительной деятельности);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осуществлять передвижение (в том числе с помощью техники) по льду водоемов с</w:t>
      </w:r>
      <w:r w:rsidRPr="009702C0">
        <w:t xml:space="preserve"> </w:t>
      </w:r>
      <w:r w:rsidRPr="007407C5">
        <w:rPr>
          <w:sz w:val="28"/>
          <w:szCs w:val="28"/>
        </w:rPr>
        <w:t>нарушением правил техники безопасности;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оставлять на водных объектах несовершеннолетних детей без присмотра взрослых;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размещение на водных объектах и на территории их водоохранных зон и прибрежных защитных полос средств и оборудования, влекущих за собой загрязнение и засорение водных объектов, а также чрезвычайные ситуации;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снятие и самовольная установка оборудования и средств обозначения участков водных объектов, установленных на законных основаниях;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- допускать действия, нарушающие права и законные интересы других лиц или наносящие вред состоянию водных объектов.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4. Информация об ограничениях водопользования на водных объектах общего пользования, расположенных на территории муниципального образования и условиях</w:t>
      </w:r>
      <w:r w:rsidRPr="009702C0">
        <w:t xml:space="preserve"> </w:t>
      </w:r>
      <w:r w:rsidRPr="007407C5">
        <w:rPr>
          <w:sz w:val="28"/>
          <w:szCs w:val="28"/>
        </w:rPr>
        <w:t>использования отдельных водных объектов общего пользования для личных и бытовых нужд доводится до сведения населения администрацией муниципального образования посредством массовой информации.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  <w:r w:rsidRPr="007407C5">
        <w:rPr>
          <w:sz w:val="28"/>
          <w:szCs w:val="28"/>
        </w:rPr>
        <w:t>5. Ответственность за нарушение требований Правил: виновные в нарушении установленных условий общего водопользования несут ответственность в соответствии с законодательством Российской Федерации.</w:t>
      </w:r>
    </w:p>
    <w:p w:rsidR="00F80D61" w:rsidRPr="007407C5" w:rsidRDefault="00F80D61" w:rsidP="00F80D61">
      <w:pPr>
        <w:pStyle w:val="formattexttopleveltext"/>
        <w:spacing w:before="0" w:beforeAutospacing="0" w:after="0" w:afterAutospacing="0"/>
        <w:ind w:firstLine="567"/>
        <w:rPr>
          <w:sz w:val="28"/>
          <w:szCs w:val="28"/>
        </w:rPr>
      </w:pPr>
    </w:p>
    <w:p w:rsidR="00F80D61" w:rsidRPr="00032AD1" w:rsidRDefault="00F80D61" w:rsidP="00F80D61">
      <w:pPr>
        <w:jc w:val="center"/>
        <w:rPr>
          <w:sz w:val="28"/>
          <w:szCs w:val="28"/>
        </w:rPr>
      </w:pPr>
      <w:r w:rsidRPr="00032AD1">
        <w:rPr>
          <w:sz w:val="28"/>
          <w:szCs w:val="28"/>
        </w:rPr>
        <w:t>АДМИНИСТРАЦИЯ</w:t>
      </w:r>
    </w:p>
    <w:p w:rsidR="00F80D61" w:rsidRPr="001E6AB2" w:rsidRDefault="00F80D61" w:rsidP="00F80D61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ШАЙДУРОВСКОГО СЕЛЬСОВЕТА</w:t>
      </w:r>
    </w:p>
    <w:p w:rsidR="00F80D61" w:rsidRPr="001E6AB2" w:rsidRDefault="00F80D61" w:rsidP="00F80D61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С</w:t>
      </w:r>
      <w:r>
        <w:rPr>
          <w:sz w:val="28"/>
          <w:szCs w:val="28"/>
        </w:rPr>
        <w:t>узунского района Новосибирской области</w:t>
      </w:r>
      <w:r w:rsidRPr="001E6AB2">
        <w:rPr>
          <w:sz w:val="28"/>
          <w:szCs w:val="28"/>
        </w:rPr>
        <w:br/>
      </w:r>
    </w:p>
    <w:p w:rsidR="00F80D61" w:rsidRPr="001E6AB2" w:rsidRDefault="00F80D61" w:rsidP="00F80D61">
      <w:pPr>
        <w:jc w:val="center"/>
        <w:rPr>
          <w:sz w:val="28"/>
          <w:szCs w:val="28"/>
        </w:rPr>
      </w:pPr>
    </w:p>
    <w:p w:rsidR="00F80D61" w:rsidRPr="001E6AB2" w:rsidRDefault="00F80D61" w:rsidP="00F80D61">
      <w:pPr>
        <w:jc w:val="center"/>
        <w:rPr>
          <w:sz w:val="28"/>
          <w:szCs w:val="28"/>
        </w:rPr>
      </w:pPr>
      <w:r w:rsidRPr="001E6AB2">
        <w:rPr>
          <w:sz w:val="28"/>
          <w:szCs w:val="28"/>
        </w:rPr>
        <w:t>ПОСТАНОВЛЕНИЕ</w:t>
      </w:r>
    </w:p>
    <w:p w:rsidR="00F80D61" w:rsidRPr="001E6AB2" w:rsidRDefault="00F80D61" w:rsidP="00F80D61">
      <w:pPr>
        <w:rPr>
          <w:sz w:val="28"/>
          <w:szCs w:val="28"/>
        </w:rPr>
      </w:pPr>
      <w:r w:rsidRPr="001E6AB2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с. Шайдурово</w:t>
      </w:r>
    </w:p>
    <w:p w:rsidR="00F80D61" w:rsidRPr="00DF6682" w:rsidRDefault="00F80D61" w:rsidP="00F80D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15.12.2017          </w:t>
      </w:r>
      <w:r w:rsidRPr="00DF66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</w:t>
      </w:r>
      <w:r w:rsidRPr="00DF668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</w:t>
      </w:r>
      <w:r w:rsidRPr="00DF668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№  141    </w:t>
      </w:r>
    </w:p>
    <w:p w:rsidR="00F80D61" w:rsidRDefault="00F80D61" w:rsidP="00F80D61">
      <w:pPr>
        <w:rPr>
          <w:sz w:val="28"/>
          <w:szCs w:val="28"/>
        </w:rPr>
      </w:pPr>
    </w:p>
    <w:p w:rsidR="00F80D61" w:rsidRDefault="00F80D61" w:rsidP="00F80D61">
      <w:pPr>
        <w:shd w:val="clear" w:color="auto" w:fill="FFFFFF"/>
        <w:spacing w:line="214" w:lineRule="atLeast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О внесении изменений в постановление администрации Шайдуровского сельсовета Сузунского района Новосибирской области от 15.08.2017  № 105  </w:t>
      </w:r>
    </w:p>
    <w:p w:rsidR="00F80D61" w:rsidRDefault="00F80D61" w:rsidP="00F80D61">
      <w:pPr>
        <w:widowControl w:val="0"/>
        <w:autoSpaceDE w:val="0"/>
        <w:autoSpaceDN w:val="0"/>
        <w:adjustRightInd w:val="0"/>
        <w:spacing w:line="240" w:lineRule="atLeast"/>
        <w:jc w:val="center"/>
        <w:rPr>
          <w:bCs/>
          <w:sz w:val="28"/>
          <w:szCs w:val="28"/>
        </w:rPr>
      </w:pPr>
    </w:p>
    <w:p w:rsidR="00F80D61" w:rsidRDefault="00F80D61" w:rsidP="00F80D61">
      <w:pPr>
        <w:pStyle w:val="a6"/>
        <w:tabs>
          <w:tab w:val="left" w:pos="708"/>
        </w:tabs>
        <w:suppressAutoHyphens/>
        <w:ind w:firstLine="567"/>
        <w:rPr>
          <w:szCs w:val="28"/>
        </w:rPr>
      </w:pPr>
      <w:r>
        <w:rPr>
          <w:szCs w:val="28"/>
        </w:rPr>
        <w:t xml:space="preserve">  </w:t>
      </w:r>
      <w:r>
        <w:rPr>
          <w:color w:val="000000"/>
          <w:szCs w:val="28"/>
        </w:rPr>
        <w:t xml:space="preserve">В соответствии </w:t>
      </w:r>
      <w:r>
        <w:t xml:space="preserve">с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szCs w:val="28"/>
        </w:rPr>
        <w:t xml:space="preserve"> администрация Шайдуровского       сельсовета  Сузунского района Новосибирской области </w:t>
      </w:r>
    </w:p>
    <w:p w:rsidR="00F80D61" w:rsidRDefault="00F80D61" w:rsidP="00F80D61">
      <w:pPr>
        <w:pStyle w:val="a6"/>
        <w:tabs>
          <w:tab w:val="left" w:pos="708"/>
        </w:tabs>
        <w:suppressAutoHyphens/>
        <w:ind w:firstLine="567"/>
        <w:rPr>
          <w:szCs w:val="28"/>
        </w:rPr>
      </w:pPr>
    </w:p>
    <w:p w:rsidR="00F80D61" w:rsidRDefault="00F80D61" w:rsidP="00F80D61">
      <w:pPr>
        <w:pStyle w:val="a6"/>
        <w:tabs>
          <w:tab w:val="left" w:pos="708"/>
        </w:tabs>
        <w:suppressAutoHyphens/>
        <w:ind w:firstLine="567"/>
        <w:rPr>
          <w:szCs w:val="28"/>
        </w:rPr>
      </w:pPr>
      <w:r>
        <w:rPr>
          <w:szCs w:val="28"/>
        </w:rPr>
        <w:t>ПОСТАНОВЛЯЕТ:</w:t>
      </w:r>
    </w:p>
    <w:p w:rsidR="00F80D61" w:rsidRDefault="00F80D61" w:rsidP="00F80D61">
      <w:pPr>
        <w:pStyle w:val="a6"/>
        <w:tabs>
          <w:tab w:val="left" w:pos="708"/>
        </w:tabs>
        <w:suppressAutoHyphens/>
        <w:ind w:firstLine="567"/>
        <w:rPr>
          <w:szCs w:val="28"/>
        </w:rPr>
      </w:pPr>
    </w:p>
    <w:p w:rsidR="00F80D61" w:rsidRDefault="00F80D61" w:rsidP="00F80D61">
      <w:pPr>
        <w:shd w:val="clear" w:color="auto" w:fill="FFFFFF"/>
        <w:spacing w:line="214" w:lineRule="atLeast"/>
        <w:ind w:firstLine="567"/>
        <w:jc w:val="both"/>
        <w:rPr>
          <w:sz w:val="28"/>
          <w:szCs w:val="28"/>
        </w:rPr>
      </w:pPr>
      <w:r>
        <w:rPr>
          <w:rStyle w:val="s4"/>
          <w:sz w:val="28"/>
          <w:szCs w:val="28"/>
        </w:rPr>
        <w:t>1.Внести в постановление администрации Шайдуровского</w:t>
      </w:r>
      <w:r>
        <w:rPr>
          <w:sz w:val="28"/>
          <w:szCs w:val="28"/>
        </w:rPr>
        <w:t xml:space="preserve"> сельсовета Сузунского  района Новосибирской области 15.08.2017.  № 105   «О порядке и сроках составления проекта бюджета Ш</w:t>
      </w:r>
      <w:r>
        <w:rPr>
          <w:bCs/>
          <w:color w:val="000000"/>
          <w:sz w:val="28"/>
          <w:szCs w:val="28"/>
        </w:rPr>
        <w:t xml:space="preserve">айдуровского сельсовета Сузунского  района Новосибирской области на очередной финансовый год и плановый период и порядке подготовки документов и материалов, предоставляемых в Совет депутатов Шайдуровского сельсовета Сузунского района новосибирской области одновременно с проектом бюджета Шайдуровского сельсовета Сузунского района Новосибирской области  </w:t>
      </w:r>
      <w:r>
        <w:rPr>
          <w:sz w:val="28"/>
          <w:szCs w:val="28"/>
        </w:rPr>
        <w:t>» следующие изменения:</w:t>
      </w:r>
    </w:p>
    <w:p w:rsidR="00F80D61" w:rsidRPr="00FB0632" w:rsidRDefault="00F80D61" w:rsidP="00F80D61">
      <w:pPr>
        <w:pStyle w:val="af8"/>
        <w:numPr>
          <w:ilvl w:val="1"/>
          <w:numId w:val="12"/>
        </w:numPr>
        <w:shd w:val="clear" w:color="auto" w:fill="FFFFFF"/>
        <w:spacing w:line="214" w:lineRule="atLeast"/>
        <w:ind w:left="0" w:firstLine="567"/>
        <w:jc w:val="both"/>
        <w:rPr>
          <w:bCs/>
          <w:color w:val="000000"/>
          <w:sz w:val="28"/>
          <w:szCs w:val="28"/>
        </w:rPr>
      </w:pPr>
      <w:r w:rsidRPr="00FB0632">
        <w:rPr>
          <w:sz w:val="28"/>
          <w:szCs w:val="28"/>
        </w:rPr>
        <w:t xml:space="preserve"> В преамбуле постановления слова ", </w:t>
      </w:r>
      <w:r>
        <w:rPr>
          <w:sz w:val="28"/>
          <w:szCs w:val="28"/>
        </w:rPr>
        <w:t>«</w:t>
      </w:r>
      <w:r w:rsidRPr="00F530A3">
        <w:rPr>
          <w:color w:val="000000"/>
          <w:spacing w:val="2"/>
          <w:sz w:val="28"/>
          <w:szCs w:val="28"/>
        </w:rPr>
        <w:t xml:space="preserve">утвержденного решением </w:t>
      </w:r>
      <w:r>
        <w:rPr>
          <w:color w:val="000000"/>
          <w:spacing w:val="2"/>
          <w:sz w:val="28"/>
          <w:szCs w:val="28"/>
        </w:rPr>
        <w:t>41</w:t>
      </w:r>
      <w:r w:rsidRPr="00F530A3">
        <w:rPr>
          <w:color w:val="000000"/>
          <w:spacing w:val="2"/>
          <w:sz w:val="28"/>
          <w:szCs w:val="28"/>
        </w:rPr>
        <w:t xml:space="preserve"> сессии Совета депутатов </w:t>
      </w:r>
      <w:r>
        <w:rPr>
          <w:color w:val="000000"/>
          <w:spacing w:val="2"/>
          <w:sz w:val="28"/>
          <w:szCs w:val="28"/>
        </w:rPr>
        <w:t>Шайдуровского сельсовета от 26</w:t>
      </w:r>
      <w:r w:rsidRPr="00F530A3"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>02.2016 № 23</w:t>
      </w:r>
      <w:r w:rsidRPr="00FB0632">
        <w:rPr>
          <w:sz w:val="28"/>
          <w:szCs w:val="28"/>
        </w:rPr>
        <w:t xml:space="preserve">"  </w:t>
      </w:r>
      <w:r>
        <w:rPr>
          <w:sz w:val="28"/>
          <w:szCs w:val="28"/>
        </w:rPr>
        <w:t>заменит</w:t>
      </w:r>
      <w:r w:rsidRPr="00FB0632">
        <w:rPr>
          <w:sz w:val="28"/>
          <w:szCs w:val="28"/>
        </w:rPr>
        <w:t>ь</w:t>
      </w:r>
      <w:r>
        <w:rPr>
          <w:sz w:val="28"/>
          <w:szCs w:val="28"/>
        </w:rPr>
        <w:t xml:space="preserve"> на слова «</w:t>
      </w:r>
      <w:r w:rsidRPr="00F530A3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F530A3">
        <w:rPr>
          <w:color w:val="000000"/>
          <w:spacing w:val="2"/>
          <w:sz w:val="28"/>
          <w:szCs w:val="28"/>
        </w:rPr>
        <w:t xml:space="preserve"> утвержденного решением </w:t>
      </w:r>
      <w:r>
        <w:rPr>
          <w:color w:val="000000"/>
          <w:spacing w:val="2"/>
          <w:sz w:val="28"/>
          <w:szCs w:val="28"/>
        </w:rPr>
        <w:t>18</w:t>
      </w:r>
      <w:r w:rsidRPr="00F530A3">
        <w:rPr>
          <w:color w:val="000000"/>
          <w:spacing w:val="2"/>
          <w:sz w:val="28"/>
          <w:szCs w:val="28"/>
        </w:rPr>
        <w:t xml:space="preserve"> сессии Совета депутатов </w:t>
      </w:r>
      <w:r>
        <w:rPr>
          <w:color w:val="000000"/>
          <w:spacing w:val="2"/>
          <w:sz w:val="28"/>
          <w:szCs w:val="28"/>
        </w:rPr>
        <w:t>Шайдуровского сельсовета Сузунского района Новосибирской области  от 16</w:t>
      </w:r>
      <w:r w:rsidRPr="00F530A3">
        <w:rPr>
          <w:color w:val="000000"/>
          <w:spacing w:val="2"/>
          <w:sz w:val="28"/>
          <w:szCs w:val="28"/>
        </w:rPr>
        <w:t>.</w:t>
      </w:r>
      <w:r>
        <w:rPr>
          <w:color w:val="000000"/>
          <w:spacing w:val="2"/>
          <w:sz w:val="28"/>
          <w:szCs w:val="28"/>
        </w:rPr>
        <w:t>06.2017 № 77»</w:t>
      </w:r>
      <w:r w:rsidRPr="00FB0632">
        <w:rPr>
          <w:sz w:val="28"/>
          <w:szCs w:val="28"/>
        </w:rPr>
        <w:t xml:space="preserve">. </w:t>
      </w:r>
    </w:p>
    <w:p w:rsidR="00F80D61" w:rsidRDefault="00F80D61" w:rsidP="00F80D61">
      <w:pPr>
        <w:shd w:val="clear" w:color="auto" w:fill="FFFFFF"/>
        <w:spacing w:line="214" w:lineRule="atLeast"/>
        <w:ind w:firstLine="567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  В </w:t>
      </w:r>
      <w:r>
        <w:rPr>
          <w:bCs/>
          <w:color w:val="000000"/>
          <w:sz w:val="28"/>
          <w:szCs w:val="28"/>
        </w:rPr>
        <w:t>Порядке составления проекта бюджета  подпункты 3,4 пункта 3 исключить.</w:t>
      </w:r>
    </w:p>
    <w:p w:rsidR="00F80D61" w:rsidRDefault="00F80D61" w:rsidP="00F80D61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>3. В пункте 5  плана –графика Порядка составления проекта бюджета цифровое значение «до 25 ноября» заменить на цифровое значение « до 15 ноября».</w:t>
      </w:r>
    </w:p>
    <w:p w:rsidR="00F80D61" w:rsidRDefault="00F80D61" w:rsidP="00F80D61">
      <w:pPr>
        <w:pStyle w:val="af8"/>
        <w:numPr>
          <w:ilvl w:val="0"/>
          <w:numId w:val="13"/>
        </w:numPr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постановление в информационном печатном</w:t>
      </w:r>
    </w:p>
    <w:p w:rsidR="00F80D61" w:rsidRPr="00D5525E" w:rsidRDefault="00F80D61" w:rsidP="00F80D61">
      <w:pPr>
        <w:spacing w:line="0" w:lineRule="atLeast"/>
        <w:jc w:val="both"/>
        <w:rPr>
          <w:sz w:val="28"/>
          <w:szCs w:val="28"/>
        </w:rPr>
      </w:pPr>
      <w:r w:rsidRPr="00D5525E">
        <w:rPr>
          <w:sz w:val="28"/>
          <w:szCs w:val="28"/>
        </w:rPr>
        <w:t xml:space="preserve"> издании "Шайдуровский вестник" и разместить  на официальном сайте администрации Шайдуровского   сельсовета Сузунского  района Новосибирской области в сети Интернет.</w:t>
      </w:r>
    </w:p>
    <w:p w:rsidR="00F80D61" w:rsidRDefault="00F80D61" w:rsidP="00F80D61">
      <w:pPr>
        <w:pStyle w:val="af8"/>
        <w:spacing w:line="0" w:lineRule="atLeast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392348">
        <w:rPr>
          <w:sz w:val="28"/>
          <w:szCs w:val="28"/>
        </w:rPr>
        <w:t xml:space="preserve">Контроль за исполнением настоящего постановления возложить на </w:t>
      </w:r>
    </w:p>
    <w:p w:rsidR="00F80D61" w:rsidRDefault="00F80D61" w:rsidP="00F80D61">
      <w:pPr>
        <w:spacing w:line="0" w:lineRule="atLeast"/>
        <w:jc w:val="both"/>
        <w:rPr>
          <w:sz w:val="28"/>
          <w:szCs w:val="28"/>
        </w:rPr>
      </w:pPr>
      <w:r w:rsidRPr="00B52287">
        <w:rPr>
          <w:sz w:val="28"/>
          <w:szCs w:val="28"/>
        </w:rPr>
        <w:t>специалиста администрации Т</w:t>
      </w:r>
      <w:r>
        <w:rPr>
          <w:sz w:val="28"/>
          <w:szCs w:val="28"/>
        </w:rPr>
        <w:t>ерехов</w:t>
      </w:r>
      <w:r w:rsidRPr="00B52287">
        <w:rPr>
          <w:sz w:val="28"/>
          <w:szCs w:val="28"/>
        </w:rPr>
        <w:t>у</w:t>
      </w:r>
      <w:r>
        <w:rPr>
          <w:sz w:val="28"/>
          <w:szCs w:val="28"/>
        </w:rPr>
        <w:t xml:space="preserve">  О.</w:t>
      </w:r>
      <w:r w:rsidRPr="00B52287">
        <w:rPr>
          <w:sz w:val="28"/>
          <w:szCs w:val="28"/>
        </w:rPr>
        <w:t xml:space="preserve"> А.</w:t>
      </w:r>
    </w:p>
    <w:p w:rsidR="00F80D61" w:rsidRPr="00392348" w:rsidRDefault="00F80D61" w:rsidP="00F80D61">
      <w:pPr>
        <w:spacing w:line="0" w:lineRule="atLeast"/>
        <w:jc w:val="both"/>
        <w:rPr>
          <w:sz w:val="28"/>
          <w:szCs w:val="28"/>
        </w:rPr>
      </w:pPr>
    </w:p>
    <w:p w:rsidR="00F80D61" w:rsidRDefault="00F80D61" w:rsidP="00F80D61">
      <w:pPr>
        <w:jc w:val="both"/>
        <w:rPr>
          <w:sz w:val="28"/>
          <w:szCs w:val="28"/>
        </w:rPr>
      </w:pPr>
    </w:p>
    <w:p w:rsidR="00F80D61" w:rsidRDefault="00F80D61" w:rsidP="00F80D6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Шайдуровского сельсовета </w:t>
      </w:r>
    </w:p>
    <w:p w:rsidR="00C02500" w:rsidRDefault="00F80D61" w:rsidP="007B1705">
      <w:pPr>
        <w:jc w:val="both"/>
        <w:rPr>
          <w:b/>
          <w:sz w:val="52"/>
          <w:szCs w:val="52"/>
          <w:lang w:eastAsia="ar-SA"/>
        </w:rPr>
      </w:pPr>
      <w:r>
        <w:rPr>
          <w:sz w:val="28"/>
          <w:szCs w:val="28"/>
        </w:rPr>
        <w:t xml:space="preserve">Сузунского района Новосибирской области                           </w:t>
      </w:r>
      <w:r w:rsidR="007B1705">
        <w:rPr>
          <w:sz w:val="28"/>
          <w:szCs w:val="28"/>
        </w:rPr>
        <w:t xml:space="preserve">            Д.Г. Сизов      </w:t>
      </w:r>
      <w:r>
        <w:rPr>
          <w:sz w:val="28"/>
          <w:szCs w:val="28"/>
        </w:rPr>
        <w:t xml:space="preserve">                                                                             </w:t>
      </w:r>
      <w:r w:rsidR="007B1705">
        <w:rPr>
          <w:sz w:val="28"/>
          <w:szCs w:val="28"/>
        </w:rPr>
        <w:t xml:space="preserve">                              </w:t>
      </w:r>
    </w:p>
    <w:p w:rsidR="00C02500" w:rsidRDefault="00C02500" w:rsidP="00C02500">
      <w:pPr>
        <w:suppressAutoHyphens/>
        <w:jc w:val="center"/>
        <w:rPr>
          <w:b/>
          <w:sz w:val="52"/>
          <w:szCs w:val="52"/>
          <w:lang w:eastAsia="ar-SA"/>
        </w:rPr>
      </w:pPr>
    </w:p>
    <w:p w:rsidR="006C6DF5" w:rsidRPr="0090047A" w:rsidRDefault="006C6DF5" w:rsidP="006C6DF5">
      <w:pPr>
        <w:jc w:val="center"/>
        <w:rPr>
          <w:sz w:val="28"/>
          <w:szCs w:val="28"/>
        </w:rPr>
      </w:pPr>
      <w:r w:rsidRPr="0090047A">
        <w:rPr>
          <w:sz w:val="28"/>
          <w:szCs w:val="28"/>
        </w:rPr>
        <w:t xml:space="preserve">АДМИНИСТРАЦИЯ  </w:t>
      </w:r>
    </w:p>
    <w:p w:rsidR="006C6DF5" w:rsidRPr="0090047A" w:rsidRDefault="006C6DF5" w:rsidP="006C6DF5">
      <w:pPr>
        <w:jc w:val="center"/>
        <w:rPr>
          <w:sz w:val="28"/>
          <w:szCs w:val="28"/>
        </w:rPr>
      </w:pPr>
      <w:r w:rsidRPr="0090047A">
        <w:rPr>
          <w:sz w:val="28"/>
          <w:szCs w:val="28"/>
        </w:rPr>
        <w:t xml:space="preserve">ШАЙДУРОВСКОГО  СЕЛЬСОВЕТА </w:t>
      </w:r>
    </w:p>
    <w:p w:rsidR="006C6DF5" w:rsidRPr="0090047A" w:rsidRDefault="006C6DF5" w:rsidP="006C6DF5">
      <w:pPr>
        <w:jc w:val="center"/>
        <w:rPr>
          <w:sz w:val="28"/>
          <w:szCs w:val="28"/>
        </w:rPr>
      </w:pPr>
      <w:r w:rsidRPr="0090047A">
        <w:rPr>
          <w:sz w:val="28"/>
          <w:szCs w:val="28"/>
        </w:rPr>
        <w:t>Сузунского района Новосибирской области</w:t>
      </w:r>
    </w:p>
    <w:p w:rsidR="006C6DF5" w:rsidRPr="0090047A" w:rsidRDefault="006C6DF5" w:rsidP="006C6DF5">
      <w:pPr>
        <w:jc w:val="center"/>
        <w:rPr>
          <w:sz w:val="28"/>
          <w:szCs w:val="28"/>
        </w:rPr>
      </w:pPr>
    </w:p>
    <w:p w:rsidR="006C6DF5" w:rsidRPr="0090047A" w:rsidRDefault="006C6DF5" w:rsidP="006C6DF5">
      <w:pPr>
        <w:jc w:val="center"/>
        <w:rPr>
          <w:sz w:val="28"/>
          <w:szCs w:val="28"/>
        </w:rPr>
      </w:pPr>
      <w:r w:rsidRPr="0090047A">
        <w:rPr>
          <w:sz w:val="28"/>
          <w:szCs w:val="28"/>
        </w:rPr>
        <w:t xml:space="preserve">ПОСТАНОВЛЕНИЕ </w:t>
      </w:r>
    </w:p>
    <w:p w:rsidR="006C6DF5" w:rsidRDefault="006C6DF5" w:rsidP="006C6DF5">
      <w:pPr>
        <w:jc w:val="center"/>
        <w:rPr>
          <w:sz w:val="28"/>
          <w:szCs w:val="28"/>
        </w:rPr>
      </w:pPr>
      <w:r w:rsidRPr="0090047A">
        <w:rPr>
          <w:sz w:val="28"/>
          <w:szCs w:val="28"/>
        </w:rPr>
        <w:t>с.Шайдурово</w:t>
      </w:r>
    </w:p>
    <w:p w:rsidR="006C6DF5" w:rsidRPr="0090047A" w:rsidRDefault="006C6DF5" w:rsidP="006C6DF5">
      <w:pPr>
        <w:jc w:val="center"/>
        <w:rPr>
          <w:sz w:val="28"/>
          <w:szCs w:val="28"/>
        </w:rPr>
      </w:pPr>
    </w:p>
    <w:p w:rsidR="006C6DF5" w:rsidRDefault="006C6DF5" w:rsidP="006C6DF5">
      <w:pPr>
        <w:rPr>
          <w:sz w:val="28"/>
          <w:szCs w:val="28"/>
        </w:rPr>
      </w:pPr>
      <w:r>
        <w:rPr>
          <w:sz w:val="28"/>
          <w:szCs w:val="28"/>
        </w:rPr>
        <w:t>от 26.12.2017                                                                                                № 150</w:t>
      </w:r>
    </w:p>
    <w:p w:rsidR="006C6DF5" w:rsidRDefault="006C6DF5" w:rsidP="006C6DF5">
      <w:pPr>
        <w:jc w:val="center"/>
        <w:rPr>
          <w:sz w:val="28"/>
          <w:szCs w:val="28"/>
        </w:rPr>
      </w:pPr>
    </w:p>
    <w:p w:rsidR="006C6DF5" w:rsidRDefault="006C6DF5" w:rsidP="006C6DF5">
      <w:pPr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  <w:r w:rsidRPr="009F48E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Шайдуровского сельсовета Сузунского</w:t>
      </w:r>
      <w:r w:rsidRPr="009F48E6">
        <w:rPr>
          <w:sz w:val="28"/>
          <w:szCs w:val="28"/>
        </w:rPr>
        <w:t xml:space="preserve"> ра</w:t>
      </w:r>
      <w:r>
        <w:rPr>
          <w:sz w:val="28"/>
          <w:szCs w:val="28"/>
        </w:rPr>
        <w:t>йона Новосибирской области от 05.09.2017</w:t>
      </w:r>
      <w:r w:rsidRPr="009F48E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110"</w:t>
      </w:r>
      <w:r w:rsidRPr="009F48E6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</w:t>
      </w:r>
      <w:r w:rsidRPr="009F48E6">
        <w:rPr>
          <w:sz w:val="28"/>
          <w:szCs w:val="28"/>
        </w:rPr>
        <w:t>"</w:t>
      </w:r>
    </w:p>
    <w:p w:rsidR="006C6DF5" w:rsidRDefault="006C6DF5" w:rsidP="006C6DF5">
      <w:pPr>
        <w:ind w:firstLine="567"/>
        <w:jc w:val="both"/>
        <w:rPr>
          <w:sz w:val="28"/>
          <w:szCs w:val="28"/>
        </w:rPr>
      </w:pPr>
    </w:p>
    <w:p w:rsidR="006C6DF5" w:rsidRDefault="006C6DF5" w:rsidP="006C6D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Шайдуровского сельсовета Сузунского района Новосибирской области </w:t>
      </w:r>
    </w:p>
    <w:p w:rsidR="006C6DF5" w:rsidRDefault="006C6DF5" w:rsidP="006C6DF5">
      <w:pPr>
        <w:ind w:firstLine="708"/>
        <w:jc w:val="both"/>
        <w:rPr>
          <w:sz w:val="28"/>
          <w:szCs w:val="28"/>
        </w:rPr>
      </w:pPr>
    </w:p>
    <w:p w:rsidR="006C6DF5" w:rsidRPr="00E90352" w:rsidRDefault="006C6DF5" w:rsidP="006C6DF5">
      <w:pPr>
        <w:jc w:val="both"/>
        <w:rPr>
          <w:sz w:val="28"/>
          <w:szCs w:val="28"/>
        </w:rPr>
      </w:pPr>
      <w:r w:rsidRPr="00E90352">
        <w:rPr>
          <w:sz w:val="28"/>
          <w:szCs w:val="28"/>
        </w:rPr>
        <w:t>ПОСТАНОВЛЯЕТ:</w:t>
      </w:r>
    </w:p>
    <w:p w:rsidR="006C6DF5" w:rsidRDefault="006C6DF5" w:rsidP="006C6DF5">
      <w:pPr>
        <w:jc w:val="both"/>
        <w:rPr>
          <w:b/>
          <w:sz w:val="28"/>
          <w:szCs w:val="28"/>
        </w:rPr>
      </w:pPr>
    </w:p>
    <w:p w:rsidR="006C6DF5" w:rsidRPr="00EA6AB8" w:rsidRDefault="006C6DF5" w:rsidP="006C6DF5">
      <w:pPr>
        <w:pStyle w:val="af8"/>
        <w:numPr>
          <w:ilvl w:val="0"/>
          <w:numId w:val="20"/>
        </w:numPr>
        <w:ind w:left="0" w:firstLine="567"/>
        <w:jc w:val="both"/>
        <w:rPr>
          <w:sz w:val="28"/>
          <w:szCs w:val="28"/>
        </w:rPr>
      </w:pPr>
      <w:r w:rsidRPr="00EA6AB8">
        <w:rPr>
          <w:sz w:val="28"/>
          <w:szCs w:val="28"/>
        </w:rPr>
        <w:t xml:space="preserve">Внести </w:t>
      </w:r>
      <w:r>
        <w:rPr>
          <w:sz w:val="28"/>
          <w:szCs w:val="28"/>
        </w:rPr>
        <w:t xml:space="preserve">в постановление </w:t>
      </w:r>
      <w:r w:rsidRPr="009F48E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Шайдуровского сельсовета Сузунского</w:t>
      </w:r>
      <w:r w:rsidRPr="009F48E6">
        <w:rPr>
          <w:sz w:val="28"/>
          <w:szCs w:val="28"/>
        </w:rPr>
        <w:t xml:space="preserve"> ра</w:t>
      </w:r>
      <w:r>
        <w:rPr>
          <w:sz w:val="28"/>
          <w:szCs w:val="28"/>
        </w:rPr>
        <w:t>йона Новосибирской области от 05.09.2017</w:t>
      </w:r>
      <w:r w:rsidRPr="009F48E6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110"</w:t>
      </w:r>
      <w:r w:rsidRPr="009F48E6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административного регламента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</w:t>
      </w:r>
      <w:r w:rsidRPr="009F48E6">
        <w:rPr>
          <w:sz w:val="28"/>
          <w:szCs w:val="28"/>
        </w:rPr>
        <w:t>"</w:t>
      </w:r>
      <w:r w:rsidRPr="00EA6AB8">
        <w:rPr>
          <w:sz w:val="28"/>
          <w:szCs w:val="28"/>
        </w:rPr>
        <w:t>следующие изменения:</w:t>
      </w:r>
    </w:p>
    <w:p w:rsidR="006C6DF5" w:rsidRPr="00713A3A" w:rsidRDefault="006C6DF5" w:rsidP="006C6DF5">
      <w:pPr>
        <w:pStyle w:val="15"/>
        <w:numPr>
          <w:ilvl w:val="1"/>
          <w:numId w:val="20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13A3A">
        <w:rPr>
          <w:rFonts w:ascii="Times New Roman" w:hAnsi="Times New Roman"/>
          <w:sz w:val="28"/>
          <w:szCs w:val="28"/>
        </w:rPr>
        <w:lastRenderedPageBreak/>
        <w:t xml:space="preserve">В административный регламент предоставления муниципальной услуги по предоставлению жилых помещений муниципального жилого фонда коммерческого использования по договорам аренды без проведения торгов: </w:t>
      </w:r>
    </w:p>
    <w:p w:rsidR="006C6DF5" w:rsidRPr="00713A3A" w:rsidRDefault="006C6DF5" w:rsidP="006C6DF5">
      <w:pPr>
        <w:pStyle w:val="af8"/>
        <w:numPr>
          <w:ilvl w:val="2"/>
          <w:numId w:val="20"/>
        </w:numPr>
        <w:spacing w:line="252" w:lineRule="auto"/>
        <w:ind w:left="0" w:firstLine="567"/>
        <w:jc w:val="both"/>
        <w:rPr>
          <w:sz w:val="28"/>
          <w:szCs w:val="28"/>
        </w:rPr>
      </w:pPr>
      <w:r w:rsidRPr="00713A3A">
        <w:rPr>
          <w:sz w:val="28"/>
          <w:szCs w:val="28"/>
        </w:rPr>
        <w:t>В пункте 2.6.1 слова "- свидетельства о рождении детей, не достигших возраста 14 лет (подлинники и копии)" исключить;</w:t>
      </w:r>
    </w:p>
    <w:p w:rsidR="006C6DF5" w:rsidRPr="000F3CE6" w:rsidRDefault="006C6DF5" w:rsidP="006C6DF5">
      <w:pPr>
        <w:pStyle w:val="af8"/>
        <w:numPr>
          <w:ilvl w:val="2"/>
          <w:numId w:val="20"/>
        </w:numPr>
        <w:ind w:left="0" w:firstLine="567"/>
        <w:jc w:val="both"/>
        <w:rPr>
          <w:sz w:val="28"/>
          <w:szCs w:val="28"/>
        </w:rPr>
      </w:pPr>
      <w:r w:rsidRPr="000F3CE6">
        <w:rPr>
          <w:sz w:val="28"/>
          <w:szCs w:val="28"/>
        </w:rPr>
        <w:t>В пункте 2.7. после слов " заявителем по желанию (с 01.07.2012 г.): -" дополнить словами "свидетельства о рождении детей, не достигших возраста 14 лет (подлинники и копии)".</w:t>
      </w:r>
    </w:p>
    <w:p w:rsidR="006C6DF5" w:rsidRDefault="006C6DF5" w:rsidP="006C6DF5">
      <w:pPr>
        <w:ind w:firstLine="567"/>
        <w:jc w:val="both"/>
        <w:rPr>
          <w:sz w:val="28"/>
          <w:szCs w:val="28"/>
        </w:rPr>
      </w:pPr>
      <w:r w:rsidRPr="00713A3A">
        <w:rPr>
          <w:sz w:val="28"/>
          <w:szCs w:val="28"/>
        </w:rPr>
        <w:t xml:space="preserve">2. Опубликовать настоящее постановление в </w:t>
      </w:r>
      <w:r>
        <w:rPr>
          <w:sz w:val="28"/>
          <w:szCs w:val="28"/>
        </w:rPr>
        <w:t xml:space="preserve">информационном </w:t>
      </w:r>
      <w:r w:rsidRPr="00713A3A">
        <w:rPr>
          <w:sz w:val="28"/>
          <w:szCs w:val="28"/>
        </w:rPr>
        <w:t>печатном издании "</w:t>
      </w:r>
      <w:r>
        <w:rPr>
          <w:sz w:val="28"/>
          <w:szCs w:val="28"/>
        </w:rPr>
        <w:t>Шайдуровский вестник</w:t>
      </w:r>
      <w:r w:rsidRPr="00713A3A">
        <w:rPr>
          <w:sz w:val="28"/>
          <w:szCs w:val="28"/>
        </w:rPr>
        <w:t xml:space="preserve">"  и разместить на официальном сайте администрации </w:t>
      </w:r>
      <w:r>
        <w:rPr>
          <w:sz w:val="28"/>
          <w:szCs w:val="28"/>
        </w:rPr>
        <w:t>Шайдуровского</w:t>
      </w:r>
      <w:r w:rsidRPr="00713A3A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Сузунского</w:t>
      </w:r>
      <w:r w:rsidRPr="00685D9C">
        <w:rPr>
          <w:sz w:val="28"/>
          <w:szCs w:val="28"/>
        </w:rPr>
        <w:t xml:space="preserve"> района Новосибирской области. </w:t>
      </w:r>
    </w:p>
    <w:p w:rsidR="006C6DF5" w:rsidRDefault="006C6DF5" w:rsidP="006C6DF5">
      <w:pPr>
        <w:jc w:val="both"/>
        <w:rPr>
          <w:sz w:val="28"/>
          <w:szCs w:val="28"/>
        </w:rPr>
      </w:pPr>
    </w:p>
    <w:p w:rsidR="006C6DF5" w:rsidRPr="00D546AE" w:rsidRDefault="006C6DF5" w:rsidP="006C6DF5">
      <w:pPr>
        <w:jc w:val="both"/>
        <w:rPr>
          <w:sz w:val="28"/>
          <w:szCs w:val="28"/>
        </w:rPr>
      </w:pPr>
    </w:p>
    <w:p w:rsidR="006C6DF5" w:rsidRDefault="006C6DF5" w:rsidP="006C6DF5">
      <w:pPr>
        <w:jc w:val="both"/>
        <w:rPr>
          <w:sz w:val="28"/>
          <w:szCs w:val="28"/>
        </w:rPr>
      </w:pPr>
      <w:r>
        <w:rPr>
          <w:sz w:val="28"/>
          <w:szCs w:val="28"/>
        </w:rPr>
        <w:t>И.о Главы Шайдуровского сельсовета</w:t>
      </w:r>
    </w:p>
    <w:p w:rsidR="006C6DF5" w:rsidRDefault="006C6DF5" w:rsidP="006C6DF5">
      <w:pPr>
        <w:jc w:val="both"/>
      </w:pPr>
      <w:r>
        <w:rPr>
          <w:sz w:val="28"/>
          <w:szCs w:val="28"/>
        </w:rPr>
        <w:t xml:space="preserve">Сузунского района Новосибирской области                                   Г.Г.Медведева   </w:t>
      </w:r>
    </w:p>
    <w:p w:rsidR="007B1705" w:rsidRDefault="007B1705" w:rsidP="006C6DF5">
      <w:pPr>
        <w:jc w:val="center"/>
        <w:rPr>
          <w:sz w:val="28"/>
          <w:szCs w:val="28"/>
        </w:rPr>
      </w:pPr>
    </w:p>
    <w:p w:rsidR="006C6DF5" w:rsidRPr="00B04083" w:rsidRDefault="006C6DF5" w:rsidP="006C6DF5">
      <w:pPr>
        <w:jc w:val="center"/>
        <w:rPr>
          <w:sz w:val="28"/>
          <w:szCs w:val="28"/>
        </w:rPr>
      </w:pPr>
      <w:r w:rsidRPr="00B04083">
        <w:rPr>
          <w:sz w:val="28"/>
          <w:szCs w:val="28"/>
        </w:rPr>
        <w:t xml:space="preserve">АДМИНИСТРАЦИЯ  </w:t>
      </w:r>
    </w:p>
    <w:p w:rsidR="006C6DF5" w:rsidRPr="00B04083" w:rsidRDefault="006C6DF5" w:rsidP="006C6DF5">
      <w:pPr>
        <w:jc w:val="center"/>
        <w:rPr>
          <w:sz w:val="28"/>
          <w:szCs w:val="28"/>
        </w:rPr>
      </w:pPr>
      <w:r w:rsidRPr="00B04083">
        <w:rPr>
          <w:sz w:val="28"/>
          <w:szCs w:val="28"/>
        </w:rPr>
        <w:t xml:space="preserve">ШАЙДУРОВСКОГО  СЕЛЬСОВЕТА </w:t>
      </w:r>
    </w:p>
    <w:p w:rsidR="006C6DF5" w:rsidRPr="00B04083" w:rsidRDefault="006C6DF5" w:rsidP="006C6DF5">
      <w:pPr>
        <w:jc w:val="center"/>
        <w:rPr>
          <w:sz w:val="28"/>
          <w:szCs w:val="28"/>
        </w:rPr>
      </w:pPr>
      <w:r w:rsidRPr="00B04083">
        <w:rPr>
          <w:sz w:val="28"/>
          <w:szCs w:val="28"/>
        </w:rPr>
        <w:t>Сузунского района  Новосибирской области</w:t>
      </w:r>
    </w:p>
    <w:p w:rsidR="006C6DF5" w:rsidRPr="00B04083" w:rsidRDefault="006C6DF5" w:rsidP="006C6DF5">
      <w:pPr>
        <w:jc w:val="center"/>
        <w:rPr>
          <w:sz w:val="28"/>
          <w:szCs w:val="28"/>
        </w:rPr>
      </w:pPr>
    </w:p>
    <w:p w:rsidR="006C6DF5" w:rsidRPr="00B04083" w:rsidRDefault="006C6DF5" w:rsidP="006C6DF5">
      <w:pPr>
        <w:jc w:val="center"/>
        <w:rPr>
          <w:sz w:val="28"/>
          <w:szCs w:val="28"/>
        </w:rPr>
      </w:pPr>
      <w:r w:rsidRPr="00B04083">
        <w:rPr>
          <w:sz w:val="28"/>
          <w:szCs w:val="28"/>
        </w:rPr>
        <w:t xml:space="preserve">ПОСТАНОВЛЕНИЕ </w:t>
      </w:r>
    </w:p>
    <w:p w:rsidR="006C6DF5" w:rsidRPr="00B04083" w:rsidRDefault="006C6DF5" w:rsidP="006C6DF5">
      <w:pPr>
        <w:jc w:val="center"/>
        <w:rPr>
          <w:sz w:val="28"/>
          <w:szCs w:val="28"/>
        </w:rPr>
      </w:pPr>
      <w:r w:rsidRPr="00B04083">
        <w:rPr>
          <w:sz w:val="28"/>
          <w:szCs w:val="28"/>
        </w:rPr>
        <w:t>с.Шайдурово</w:t>
      </w:r>
    </w:p>
    <w:p w:rsidR="006C6DF5" w:rsidRDefault="006C6DF5" w:rsidP="006C6DF5">
      <w:pPr>
        <w:rPr>
          <w:sz w:val="28"/>
          <w:szCs w:val="28"/>
        </w:rPr>
      </w:pPr>
      <w:r w:rsidRPr="00B04083">
        <w:rPr>
          <w:sz w:val="28"/>
          <w:szCs w:val="28"/>
        </w:rPr>
        <w:t>от</w:t>
      </w:r>
      <w:r>
        <w:rPr>
          <w:sz w:val="28"/>
          <w:szCs w:val="28"/>
        </w:rPr>
        <w:t xml:space="preserve"> 26.2.2017              </w:t>
      </w:r>
      <w:r w:rsidRPr="00B0408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            № 151</w:t>
      </w:r>
    </w:p>
    <w:p w:rsidR="006C6DF5" w:rsidRDefault="006C6DF5" w:rsidP="006C6DF5">
      <w:pPr>
        <w:jc w:val="center"/>
        <w:rPr>
          <w:sz w:val="28"/>
          <w:szCs w:val="28"/>
        </w:rPr>
      </w:pPr>
    </w:p>
    <w:p w:rsidR="006C6DF5" w:rsidRPr="00D95D58" w:rsidRDefault="006C6DF5" w:rsidP="006C6DF5">
      <w:pPr>
        <w:rPr>
          <w:sz w:val="28"/>
          <w:szCs w:val="28"/>
        </w:rPr>
      </w:pPr>
      <w:r w:rsidRPr="00CE3961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 xml:space="preserve">Шайдуровского </w:t>
      </w:r>
      <w:r w:rsidRPr="00CE3961">
        <w:rPr>
          <w:sz w:val="28"/>
          <w:szCs w:val="28"/>
        </w:rPr>
        <w:t xml:space="preserve">сельсовета </w:t>
      </w:r>
      <w:r>
        <w:rPr>
          <w:sz w:val="28"/>
          <w:szCs w:val="28"/>
        </w:rPr>
        <w:t>Сузунского</w:t>
      </w:r>
      <w:r w:rsidRPr="00CE3961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24.12.2016</w:t>
      </w:r>
      <w:r w:rsidRPr="00CE3961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163</w:t>
      </w:r>
    </w:p>
    <w:p w:rsidR="006C6DF5" w:rsidRPr="00D95D58" w:rsidRDefault="006C6DF5" w:rsidP="006C6DF5">
      <w:pPr>
        <w:ind w:firstLine="567"/>
        <w:rPr>
          <w:sz w:val="28"/>
          <w:szCs w:val="28"/>
        </w:rPr>
      </w:pPr>
    </w:p>
    <w:p w:rsidR="006C6DF5" w:rsidRDefault="006C6DF5" w:rsidP="006C6DF5">
      <w:pPr>
        <w:ind w:firstLine="708"/>
        <w:jc w:val="both"/>
        <w:rPr>
          <w:sz w:val="28"/>
          <w:szCs w:val="28"/>
        </w:rPr>
      </w:pPr>
      <w:r w:rsidRPr="00D95D58"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r>
        <w:rPr>
          <w:sz w:val="28"/>
          <w:szCs w:val="28"/>
        </w:rPr>
        <w:t>Шайдуровского</w:t>
      </w:r>
      <w:r w:rsidRPr="00D95D5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</w:t>
      </w:r>
      <w:r w:rsidRPr="00D95D58">
        <w:rPr>
          <w:sz w:val="28"/>
          <w:szCs w:val="28"/>
        </w:rPr>
        <w:t xml:space="preserve"> района Новосибирской области </w:t>
      </w:r>
    </w:p>
    <w:p w:rsidR="006C6DF5" w:rsidRPr="00D95D58" w:rsidRDefault="006C6DF5" w:rsidP="006C6DF5">
      <w:pPr>
        <w:ind w:firstLine="708"/>
        <w:jc w:val="both"/>
        <w:rPr>
          <w:sz w:val="28"/>
          <w:szCs w:val="28"/>
        </w:rPr>
      </w:pPr>
    </w:p>
    <w:p w:rsidR="006C6DF5" w:rsidRPr="00B04083" w:rsidRDefault="006C6DF5" w:rsidP="006C6DF5">
      <w:pPr>
        <w:jc w:val="both"/>
        <w:rPr>
          <w:sz w:val="28"/>
          <w:szCs w:val="28"/>
        </w:rPr>
      </w:pPr>
      <w:r w:rsidRPr="00B04083">
        <w:rPr>
          <w:sz w:val="28"/>
          <w:szCs w:val="28"/>
        </w:rPr>
        <w:t>ПОСТАНОВЛЯЕТ:</w:t>
      </w:r>
    </w:p>
    <w:p w:rsidR="006C6DF5" w:rsidRPr="00D95D58" w:rsidRDefault="006C6DF5" w:rsidP="006C6DF5">
      <w:pPr>
        <w:jc w:val="both"/>
        <w:rPr>
          <w:b/>
          <w:sz w:val="28"/>
          <w:szCs w:val="28"/>
        </w:rPr>
      </w:pPr>
    </w:p>
    <w:p w:rsidR="006C6DF5" w:rsidRPr="00D95D58" w:rsidRDefault="006C6DF5" w:rsidP="006C6DF5">
      <w:pPr>
        <w:pStyle w:val="af8"/>
        <w:numPr>
          <w:ilvl w:val="0"/>
          <w:numId w:val="21"/>
        </w:numPr>
        <w:jc w:val="both"/>
        <w:rPr>
          <w:sz w:val="28"/>
          <w:szCs w:val="28"/>
        </w:rPr>
      </w:pPr>
      <w:r w:rsidRPr="00D95D58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>Шайдуровского</w:t>
      </w:r>
      <w:r w:rsidRPr="00D95D5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</w:t>
      </w:r>
      <w:r w:rsidRPr="00D95D58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24.12.2016 № 163</w:t>
      </w:r>
      <w:r w:rsidRPr="00D95D58">
        <w:rPr>
          <w:sz w:val="28"/>
          <w:szCs w:val="28"/>
        </w:rPr>
        <w:t xml:space="preserve">" Об утверждении административного регламента </w:t>
      </w:r>
      <w:r w:rsidRPr="00D95D58">
        <w:rPr>
          <w:bCs/>
          <w:sz w:val="28"/>
          <w:szCs w:val="28"/>
        </w:rPr>
        <w:t xml:space="preserve">предоставления муниципальной услуги по </w:t>
      </w:r>
      <w:r w:rsidRPr="00D95D58">
        <w:rPr>
          <w:rStyle w:val="apple-style-span"/>
          <w:sz w:val="28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Pr="00D95D58">
        <w:rPr>
          <w:sz w:val="28"/>
          <w:szCs w:val="28"/>
        </w:rPr>
        <w:t>" следующие изменения:</w:t>
      </w:r>
    </w:p>
    <w:p w:rsidR="006C6DF5" w:rsidRPr="00D95D58" w:rsidRDefault="006C6DF5" w:rsidP="006C6DF5">
      <w:pPr>
        <w:pStyle w:val="15"/>
        <w:numPr>
          <w:ilvl w:val="1"/>
          <w:numId w:val="2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D95D58"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Pr="00D95D58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Pr="00D95D58">
        <w:rPr>
          <w:rStyle w:val="apple-style-span"/>
          <w:rFonts w:ascii="Times New Roman" w:hAnsi="Times New Roman"/>
          <w:sz w:val="28"/>
          <w:szCs w:val="28"/>
        </w:rPr>
        <w:t>выдаче справки об использовании (неиспользовании) гражданином права на приватизацию жилых помещений</w:t>
      </w:r>
      <w:r w:rsidRPr="00D95D58">
        <w:rPr>
          <w:rFonts w:ascii="Times New Roman" w:hAnsi="Times New Roman"/>
          <w:sz w:val="28"/>
          <w:szCs w:val="28"/>
        </w:rPr>
        <w:t xml:space="preserve">: </w:t>
      </w:r>
    </w:p>
    <w:p w:rsidR="006C6DF5" w:rsidRPr="002950E3" w:rsidRDefault="006C6DF5" w:rsidP="006C6DF5">
      <w:pPr>
        <w:pStyle w:val="af8"/>
        <w:numPr>
          <w:ilvl w:val="2"/>
          <w:numId w:val="21"/>
        </w:numPr>
        <w:spacing w:after="160" w:line="252" w:lineRule="auto"/>
        <w:ind w:left="0" w:firstLine="567"/>
        <w:jc w:val="both"/>
        <w:rPr>
          <w:sz w:val="28"/>
          <w:szCs w:val="28"/>
        </w:rPr>
      </w:pPr>
      <w:r w:rsidRPr="002950E3">
        <w:rPr>
          <w:sz w:val="28"/>
          <w:szCs w:val="28"/>
        </w:rPr>
        <w:lastRenderedPageBreak/>
        <w:t xml:space="preserve">В пункте </w:t>
      </w:r>
      <w:r>
        <w:rPr>
          <w:sz w:val="28"/>
          <w:szCs w:val="28"/>
        </w:rPr>
        <w:t>3</w:t>
      </w:r>
      <w:r w:rsidRPr="002950E3">
        <w:rPr>
          <w:sz w:val="28"/>
          <w:szCs w:val="28"/>
        </w:rPr>
        <w:t>.5.1 слова "</w:t>
      </w:r>
      <w:r w:rsidRPr="002950E3">
        <w:rPr>
          <w:rFonts w:eastAsia="Calibri"/>
          <w:sz w:val="28"/>
          <w:szCs w:val="28"/>
        </w:rPr>
        <w:t>несовершеннолетнему гражданину в возрасте до 14 лет – свидетельство о рождении;</w:t>
      </w:r>
      <w:r>
        <w:rPr>
          <w:rFonts w:eastAsia="Calibri"/>
          <w:sz w:val="28"/>
          <w:szCs w:val="28"/>
        </w:rPr>
        <w:t xml:space="preserve"> </w:t>
      </w:r>
      <w:r w:rsidRPr="002950E3">
        <w:rPr>
          <w:rFonts w:eastAsia="Calibri"/>
          <w:sz w:val="28"/>
          <w:szCs w:val="28"/>
        </w:rPr>
        <w:t>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</w:t>
      </w:r>
      <w:r w:rsidRPr="002950E3">
        <w:rPr>
          <w:sz w:val="28"/>
          <w:szCs w:val="28"/>
        </w:rPr>
        <w:t>ее 1991 года (оригинал и копия)" исключить.</w:t>
      </w:r>
    </w:p>
    <w:p w:rsidR="006C6DF5" w:rsidRPr="002950E3" w:rsidRDefault="006C6DF5" w:rsidP="006C6DF5">
      <w:pPr>
        <w:pStyle w:val="af8"/>
        <w:numPr>
          <w:ilvl w:val="2"/>
          <w:numId w:val="21"/>
        </w:numPr>
        <w:ind w:left="0" w:firstLine="567"/>
        <w:jc w:val="both"/>
        <w:rPr>
          <w:sz w:val="28"/>
          <w:szCs w:val="28"/>
        </w:rPr>
      </w:pPr>
      <w:r w:rsidRPr="002950E3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3</w:t>
      </w:r>
      <w:r w:rsidRPr="002950E3">
        <w:rPr>
          <w:sz w:val="28"/>
          <w:szCs w:val="28"/>
        </w:rPr>
        <w:t>.6. слова"</w:t>
      </w:r>
      <w:r w:rsidRPr="002950E3">
        <w:rPr>
          <w:rFonts w:eastAsia="Calibri"/>
          <w:sz w:val="28"/>
          <w:szCs w:val="28"/>
        </w:rPr>
        <w:t>документы, необходимые для оказания данной услуги у указанных в данном пункте органов отсутствуют</w:t>
      </w:r>
      <w:r w:rsidRPr="002950E3">
        <w:rPr>
          <w:sz w:val="28"/>
          <w:szCs w:val="28"/>
        </w:rPr>
        <w:t xml:space="preserve">" заменить словами " </w:t>
      </w:r>
      <w:r w:rsidRPr="002950E3">
        <w:rPr>
          <w:rFonts w:eastAsia="Calibri"/>
          <w:sz w:val="28"/>
          <w:szCs w:val="28"/>
        </w:rPr>
        <w:t>документы, удостоверяющие личность гражданина и членов его семьи:несовершеннолетнему гражданину в возрасте до 14 лет – свидетельство о рождении;документы, подтверждающие перемену фамилии, имени, отчества гражданина и членов его семьи, в случае если перемена фамилии, имени, отчества произошла поздн</w:t>
      </w:r>
      <w:r w:rsidRPr="002950E3">
        <w:rPr>
          <w:sz w:val="28"/>
          <w:szCs w:val="28"/>
        </w:rPr>
        <w:t>ее 1991 года (оригинал и копия)".</w:t>
      </w:r>
    </w:p>
    <w:p w:rsidR="006C6DF5" w:rsidRDefault="006C6DF5" w:rsidP="006C6DF5">
      <w:pPr>
        <w:pStyle w:val="af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04083">
        <w:rPr>
          <w:sz w:val="28"/>
          <w:szCs w:val="28"/>
        </w:rPr>
        <w:t xml:space="preserve">Опубликовать настоящее постановление </w:t>
      </w:r>
      <w:r>
        <w:rPr>
          <w:sz w:val="28"/>
          <w:szCs w:val="28"/>
        </w:rPr>
        <w:t xml:space="preserve">в печатном издании </w:t>
      </w:r>
    </w:p>
    <w:p w:rsidR="006C6DF5" w:rsidRDefault="006C6DF5" w:rsidP="006C6DF5">
      <w:pPr>
        <w:jc w:val="both"/>
        <w:rPr>
          <w:sz w:val="28"/>
          <w:szCs w:val="28"/>
        </w:rPr>
      </w:pPr>
      <w:r w:rsidRPr="001C672F">
        <w:rPr>
          <w:sz w:val="28"/>
          <w:szCs w:val="28"/>
        </w:rPr>
        <w:t>"Шайдуровский</w:t>
      </w:r>
      <w:r w:rsidRPr="00B04083">
        <w:rPr>
          <w:sz w:val="28"/>
          <w:szCs w:val="28"/>
        </w:rPr>
        <w:t xml:space="preserve"> вестник"  и разместить на официальном сайте администрации Шайдуровского сельсовета</w:t>
      </w:r>
      <w:r>
        <w:rPr>
          <w:sz w:val="28"/>
          <w:szCs w:val="28"/>
        </w:rPr>
        <w:t xml:space="preserve"> </w:t>
      </w:r>
      <w:r w:rsidRPr="00B04083">
        <w:rPr>
          <w:sz w:val="28"/>
          <w:szCs w:val="28"/>
        </w:rPr>
        <w:t xml:space="preserve">Сузунского района Новосибирской области. </w:t>
      </w:r>
    </w:p>
    <w:p w:rsidR="006C6DF5" w:rsidRPr="00B04083" w:rsidRDefault="006C6DF5" w:rsidP="006C6DF5">
      <w:pPr>
        <w:jc w:val="both"/>
        <w:rPr>
          <w:sz w:val="28"/>
          <w:szCs w:val="28"/>
        </w:rPr>
      </w:pPr>
    </w:p>
    <w:p w:rsidR="006C6DF5" w:rsidRDefault="006C6DF5" w:rsidP="006C6DF5">
      <w:pPr>
        <w:jc w:val="both"/>
        <w:rPr>
          <w:sz w:val="28"/>
          <w:szCs w:val="28"/>
        </w:rPr>
      </w:pPr>
    </w:p>
    <w:p w:rsidR="006C6DF5" w:rsidRPr="00B04083" w:rsidRDefault="006C6DF5" w:rsidP="006C6D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 </w:t>
      </w:r>
      <w:r w:rsidRPr="00B04083">
        <w:rPr>
          <w:sz w:val="28"/>
          <w:szCs w:val="28"/>
        </w:rPr>
        <w:t>Глав</w:t>
      </w:r>
      <w:r>
        <w:rPr>
          <w:sz w:val="28"/>
          <w:szCs w:val="28"/>
        </w:rPr>
        <w:t>ы Шайдуровского</w:t>
      </w:r>
      <w:r w:rsidRPr="00B04083">
        <w:rPr>
          <w:sz w:val="28"/>
          <w:szCs w:val="28"/>
        </w:rPr>
        <w:t xml:space="preserve"> сельсовета</w:t>
      </w:r>
    </w:p>
    <w:p w:rsidR="006C6DF5" w:rsidRPr="00D95D58" w:rsidRDefault="006C6DF5" w:rsidP="006C6DF5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           Г.Г.Медведева</w:t>
      </w:r>
    </w:p>
    <w:p w:rsidR="007B1705" w:rsidRDefault="007B1705" w:rsidP="006C6DF5">
      <w:pPr>
        <w:jc w:val="center"/>
        <w:rPr>
          <w:sz w:val="28"/>
          <w:szCs w:val="28"/>
        </w:rPr>
      </w:pPr>
    </w:p>
    <w:p w:rsidR="006C6DF5" w:rsidRPr="00873E46" w:rsidRDefault="006C6DF5" w:rsidP="006C6DF5">
      <w:pPr>
        <w:jc w:val="center"/>
        <w:rPr>
          <w:sz w:val="28"/>
          <w:szCs w:val="28"/>
        </w:rPr>
      </w:pPr>
      <w:r w:rsidRPr="00873E46">
        <w:rPr>
          <w:sz w:val="28"/>
          <w:szCs w:val="28"/>
        </w:rPr>
        <w:t xml:space="preserve">АДМИНИСТРАЦИЯ </w:t>
      </w:r>
    </w:p>
    <w:p w:rsidR="006C6DF5" w:rsidRPr="00873E46" w:rsidRDefault="006C6DF5" w:rsidP="006C6DF5">
      <w:pPr>
        <w:jc w:val="center"/>
        <w:rPr>
          <w:sz w:val="28"/>
          <w:szCs w:val="28"/>
        </w:rPr>
      </w:pPr>
      <w:r w:rsidRPr="00873E46">
        <w:rPr>
          <w:sz w:val="28"/>
          <w:szCs w:val="28"/>
        </w:rPr>
        <w:t xml:space="preserve">ШАЙДУРОВСКОГО  СЕЛЬСОВЕТА </w:t>
      </w:r>
    </w:p>
    <w:p w:rsidR="006C6DF5" w:rsidRPr="00873E46" w:rsidRDefault="006C6DF5" w:rsidP="006C6DF5">
      <w:pPr>
        <w:jc w:val="center"/>
        <w:rPr>
          <w:sz w:val="28"/>
          <w:szCs w:val="28"/>
        </w:rPr>
      </w:pPr>
      <w:r w:rsidRPr="00873E46">
        <w:rPr>
          <w:sz w:val="28"/>
          <w:szCs w:val="28"/>
        </w:rPr>
        <w:t>Сузунского района Новосибирской области</w:t>
      </w:r>
    </w:p>
    <w:p w:rsidR="006C6DF5" w:rsidRPr="00873E46" w:rsidRDefault="006C6DF5" w:rsidP="006C6DF5">
      <w:pPr>
        <w:jc w:val="center"/>
        <w:rPr>
          <w:sz w:val="28"/>
          <w:szCs w:val="28"/>
        </w:rPr>
      </w:pPr>
    </w:p>
    <w:p w:rsidR="006C6DF5" w:rsidRPr="00873E46" w:rsidRDefault="006C6DF5" w:rsidP="006C6DF5">
      <w:pPr>
        <w:jc w:val="center"/>
        <w:rPr>
          <w:sz w:val="28"/>
          <w:szCs w:val="28"/>
        </w:rPr>
      </w:pPr>
      <w:r w:rsidRPr="00873E46">
        <w:rPr>
          <w:sz w:val="28"/>
          <w:szCs w:val="28"/>
        </w:rPr>
        <w:t xml:space="preserve">ПОСТАНОВЛЕНИЕ </w:t>
      </w:r>
    </w:p>
    <w:p w:rsidR="006C6DF5" w:rsidRDefault="006C6DF5" w:rsidP="006C6DF5">
      <w:pPr>
        <w:jc w:val="center"/>
        <w:rPr>
          <w:sz w:val="28"/>
          <w:szCs w:val="28"/>
        </w:rPr>
      </w:pPr>
      <w:r w:rsidRPr="00873E46">
        <w:rPr>
          <w:sz w:val="28"/>
          <w:szCs w:val="28"/>
        </w:rPr>
        <w:t>с.Шайдурово</w:t>
      </w:r>
    </w:p>
    <w:p w:rsidR="006C6DF5" w:rsidRPr="00873E46" w:rsidRDefault="006C6DF5" w:rsidP="006C6DF5">
      <w:pPr>
        <w:jc w:val="center"/>
        <w:rPr>
          <w:sz w:val="28"/>
          <w:szCs w:val="28"/>
        </w:rPr>
      </w:pPr>
    </w:p>
    <w:p w:rsidR="006C6DF5" w:rsidRDefault="006C6DF5" w:rsidP="006C6DF5">
      <w:pPr>
        <w:rPr>
          <w:sz w:val="28"/>
          <w:szCs w:val="28"/>
        </w:rPr>
      </w:pPr>
      <w:r>
        <w:rPr>
          <w:sz w:val="28"/>
          <w:szCs w:val="28"/>
        </w:rPr>
        <w:t>от 26.12.2017                                                                                                    № 152</w:t>
      </w:r>
    </w:p>
    <w:p w:rsidR="006C6DF5" w:rsidRDefault="006C6DF5" w:rsidP="006C6DF5">
      <w:pPr>
        <w:jc w:val="center"/>
        <w:rPr>
          <w:sz w:val="28"/>
          <w:szCs w:val="28"/>
        </w:rPr>
      </w:pPr>
    </w:p>
    <w:p w:rsidR="006C6DF5" w:rsidRPr="00530180" w:rsidRDefault="006C6DF5" w:rsidP="006C6DF5">
      <w:pPr>
        <w:rPr>
          <w:sz w:val="28"/>
          <w:szCs w:val="28"/>
        </w:rPr>
      </w:pPr>
      <w:r w:rsidRPr="00530180">
        <w:rPr>
          <w:sz w:val="28"/>
          <w:szCs w:val="28"/>
        </w:rPr>
        <w:t xml:space="preserve">О внесении изменений в постановление администрации </w:t>
      </w:r>
      <w:r>
        <w:rPr>
          <w:sz w:val="28"/>
          <w:szCs w:val="28"/>
        </w:rPr>
        <w:t>Шайдуровского</w:t>
      </w:r>
      <w:r w:rsidRPr="0053018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</w:t>
      </w:r>
      <w:r w:rsidRPr="00530180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25.12.2016</w:t>
      </w:r>
      <w:r w:rsidRPr="00530180">
        <w:rPr>
          <w:sz w:val="28"/>
          <w:szCs w:val="28"/>
        </w:rPr>
        <w:t xml:space="preserve"> №</w:t>
      </w:r>
      <w:r>
        <w:rPr>
          <w:sz w:val="28"/>
          <w:szCs w:val="28"/>
        </w:rPr>
        <w:t>164</w:t>
      </w:r>
      <w:r w:rsidRPr="00530180">
        <w:rPr>
          <w:sz w:val="28"/>
          <w:szCs w:val="28"/>
        </w:rPr>
        <w:t xml:space="preserve"> "Об утверждении административного регламента </w:t>
      </w:r>
      <w:r w:rsidRPr="00530180">
        <w:rPr>
          <w:bCs/>
          <w:sz w:val="28"/>
          <w:szCs w:val="28"/>
        </w:rPr>
        <w:t xml:space="preserve">предоставления муниципальной услуги по </w:t>
      </w:r>
      <w:r w:rsidRPr="00530180">
        <w:rPr>
          <w:sz w:val="28"/>
          <w:szCs w:val="28"/>
        </w:rPr>
        <w:t>принятию на учет граждан в качестве нуждающихся в жилых помещениях"</w:t>
      </w:r>
    </w:p>
    <w:p w:rsidR="006C6DF5" w:rsidRPr="00530180" w:rsidRDefault="006C6DF5" w:rsidP="006C6DF5">
      <w:pPr>
        <w:ind w:firstLine="567"/>
        <w:jc w:val="both"/>
        <w:rPr>
          <w:sz w:val="28"/>
          <w:szCs w:val="28"/>
        </w:rPr>
      </w:pPr>
    </w:p>
    <w:p w:rsidR="006C6DF5" w:rsidRDefault="006C6DF5" w:rsidP="006C6DF5">
      <w:pPr>
        <w:ind w:firstLine="708"/>
        <w:jc w:val="both"/>
        <w:rPr>
          <w:sz w:val="28"/>
          <w:szCs w:val="28"/>
        </w:rPr>
      </w:pPr>
      <w:r w:rsidRPr="00530180">
        <w:rPr>
          <w:sz w:val="28"/>
          <w:szCs w:val="28"/>
        </w:rPr>
        <w:t xml:space="preserve">В соответствии с Федеральным законом от 06.10.2003 №131-ФЗ "Об общих принципах организации местного самоуправления в Российской Федерации", администрация </w:t>
      </w:r>
      <w:r>
        <w:rPr>
          <w:sz w:val="28"/>
          <w:szCs w:val="28"/>
        </w:rPr>
        <w:t>Шайдуровского</w:t>
      </w:r>
      <w:r w:rsidRPr="00530180"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>Сузунского</w:t>
      </w:r>
      <w:r w:rsidRPr="00530180">
        <w:rPr>
          <w:sz w:val="28"/>
          <w:szCs w:val="28"/>
        </w:rPr>
        <w:t xml:space="preserve"> района Новосибирской области </w:t>
      </w:r>
    </w:p>
    <w:p w:rsidR="006C6DF5" w:rsidRPr="00530180" w:rsidRDefault="006C6DF5" w:rsidP="006C6DF5">
      <w:pPr>
        <w:ind w:firstLine="708"/>
        <w:jc w:val="both"/>
        <w:rPr>
          <w:sz w:val="28"/>
          <w:szCs w:val="28"/>
        </w:rPr>
      </w:pPr>
    </w:p>
    <w:p w:rsidR="006C6DF5" w:rsidRPr="004E1B17" w:rsidRDefault="006C6DF5" w:rsidP="006C6DF5">
      <w:pPr>
        <w:jc w:val="both"/>
        <w:rPr>
          <w:sz w:val="28"/>
          <w:szCs w:val="28"/>
        </w:rPr>
      </w:pPr>
      <w:r w:rsidRPr="004E1B17">
        <w:rPr>
          <w:sz w:val="28"/>
          <w:szCs w:val="28"/>
        </w:rPr>
        <w:t>ПОСТАНОВЛЯЕТ:</w:t>
      </w:r>
    </w:p>
    <w:p w:rsidR="006C6DF5" w:rsidRPr="00530180" w:rsidRDefault="006C6DF5" w:rsidP="006C6DF5">
      <w:pPr>
        <w:jc w:val="both"/>
        <w:rPr>
          <w:b/>
          <w:sz w:val="28"/>
          <w:szCs w:val="28"/>
        </w:rPr>
      </w:pPr>
    </w:p>
    <w:p w:rsidR="006C6DF5" w:rsidRPr="00530180" w:rsidRDefault="006C6DF5" w:rsidP="006C6DF5">
      <w:pPr>
        <w:pStyle w:val="af8"/>
        <w:numPr>
          <w:ilvl w:val="0"/>
          <w:numId w:val="23"/>
        </w:numPr>
        <w:jc w:val="both"/>
        <w:rPr>
          <w:sz w:val="28"/>
          <w:szCs w:val="28"/>
        </w:rPr>
      </w:pPr>
      <w:r w:rsidRPr="00530180">
        <w:rPr>
          <w:sz w:val="28"/>
          <w:szCs w:val="28"/>
        </w:rPr>
        <w:t xml:space="preserve">Внести в постановление администрации </w:t>
      </w:r>
      <w:r>
        <w:rPr>
          <w:sz w:val="28"/>
          <w:szCs w:val="28"/>
        </w:rPr>
        <w:t>Шайдуровского</w:t>
      </w:r>
      <w:r w:rsidRPr="00530180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Сузунского</w:t>
      </w:r>
      <w:r w:rsidRPr="00530180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25.12.2016</w:t>
      </w:r>
      <w:r w:rsidRPr="00530180">
        <w:rPr>
          <w:sz w:val="28"/>
          <w:szCs w:val="28"/>
        </w:rPr>
        <w:t xml:space="preserve"> №</w:t>
      </w:r>
      <w:r>
        <w:rPr>
          <w:sz w:val="28"/>
          <w:szCs w:val="28"/>
        </w:rPr>
        <w:t>164</w:t>
      </w:r>
      <w:r w:rsidRPr="00530180">
        <w:rPr>
          <w:sz w:val="28"/>
          <w:szCs w:val="28"/>
        </w:rPr>
        <w:t xml:space="preserve"> " Об </w:t>
      </w:r>
      <w:r w:rsidRPr="00530180">
        <w:rPr>
          <w:sz w:val="28"/>
          <w:szCs w:val="28"/>
        </w:rPr>
        <w:lastRenderedPageBreak/>
        <w:t xml:space="preserve">утверждении административного регламента </w:t>
      </w:r>
      <w:r w:rsidRPr="00530180">
        <w:rPr>
          <w:bCs/>
          <w:sz w:val="28"/>
          <w:szCs w:val="28"/>
        </w:rPr>
        <w:t xml:space="preserve">предоставления муниципальной услуги по </w:t>
      </w:r>
      <w:r w:rsidRPr="00530180">
        <w:rPr>
          <w:sz w:val="28"/>
          <w:szCs w:val="28"/>
        </w:rPr>
        <w:t>принятию на учет граждан в качестве нуждающихся в жилых помещениях " следующие изменения:</w:t>
      </w:r>
    </w:p>
    <w:p w:rsidR="006C6DF5" w:rsidRPr="00530180" w:rsidRDefault="006C6DF5" w:rsidP="006C6DF5">
      <w:pPr>
        <w:pStyle w:val="15"/>
        <w:numPr>
          <w:ilvl w:val="1"/>
          <w:numId w:val="23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30180">
        <w:rPr>
          <w:rFonts w:ascii="Times New Roman" w:hAnsi="Times New Roman"/>
          <w:sz w:val="28"/>
          <w:szCs w:val="28"/>
        </w:rPr>
        <w:t xml:space="preserve">В административный регламент </w:t>
      </w:r>
      <w:r w:rsidRPr="00530180">
        <w:rPr>
          <w:rFonts w:ascii="Times New Roman" w:hAnsi="Times New Roman"/>
          <w:bCs/>
          <w:sz w:val="28"/>
          <w:szCs w:val="28"/>
        </w:rPr>
        <w:t xml:space="preserve">предоставления муниципальной услуги по </w:t>
      </w:r>
      <w:r w:rsidRPr="00530180">
        <w:rPr>
          <w:rFonts w:ascii="Times New Roman" w:hAnsi="Times New Roman"/>
          <w:sz w:val="28"/>
          <w:szCs w:val="28"/>
        </w:rPr>
        <w:t xml:space="preserve">принятию на учет граждан в качестве нуждающихся в жилых помещениях: </w:t>
      </w:r>
    </w:p>
    <w:p w:rsidR="006C6DF5" w:rsidRPr="00530180" w:rsidRDefault="006C6DF5" w:rsidP="006C6DF5">
      <w:pPr>
        <w:pStyle w:val="s1"/>
        <w:numPr>
          <w:ilvl w:val="2"/>
          <w:numId w:val="23"/>
        </w:numPr>
        <w:shd w:val="clear" w:color="auto" w:fill="FFFFFF"/>
        <w:ind w:left="0" w:firstLine="567"/>
        <w:jc w:val="both"/>
        <w:rPr>
          <w:color w:val="000000"/>
          <w:sz w:val="28"/>
          <w:szCs w:val="28"/>
        </w:rPr>
      </w:pPr>
      <w:r w:rsidRPr="00106071">
        <w:rPr>
          <w:sz w:val="28"/>
          <w:szCs w:val="28"/>
        </w:rPr>
        <w:t xml:space="preserve">В пункте 2.6. слова </w:t>
      </w:r>
      <w:r>
        <w:rPr>
          <w:sz w:val="28"/>
          <w:szCs w:val="28"/>
        </w:rPr>
        <w:t>"</w:t>
      </w:r>
      <w:r w:rsidRPr="00220AE4">
        <w:rPr>
          <w:color w:val="000000"/>
          <w:sz w:val="28"/>
          <w:szCs w:val="28"/>
        </w:rPr>
        <w:t>документы, подтверждающие состав семьи заявителя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семьи);</w:t>
      </w:r>
      <w:r>
        <w:rPr>
          <w:color w:val="000000"/>
          <w:sz w:val="28"/>
          <w:szCs w:val="28"/>
        </w:rPr>
        <w:t xml:space="preserve"> </w:t>
      </w:r>
      <w:r w:rsidRPr="00530180">
        <w:rPr>
          <w:color w:val="000000"/>
          <w:sz w:val="28"/>
          <w:szCs w:val="28"/>
        </w:rPr>
        <w:t>свидетельство о перемене имени (в случае перемены фамилии, собственно имени и (или) отчества гражданина и (или) членов его семьи).</w:t>
      </w:r>
      <w:r>
        <w:rPr>
          <w:color w:val="000000"/>
          <w:sz w:val="28"/>
          <w:szCs w:val="28"/>
        </w:rPr>
        <w:t>"</w:t>
      </w:r>
      <w:r w:rsidRPr="00530180">
        <w:rPr>
          <w:sz w:val="28"/>
          <w:szCs w:val="28"/>
        </w:rPr>
        <w:t>исключить;</w:t>
      </w:r>
    </w:p>
    <w:p w:rsidR="006C6DF5" w:rsidRPr="00EE4C67" w:rsidRDefault="006C6DF5" w:rsidP="006C6DF5">
      <w:pPr>
        <w:pStyle w:val="af8"/>
        <w:numPr>
          <w:ilvl w:val="2"/>
          <w:numId w:val="23"/>
        </w:numPr>
        <w:ind w:left="0" w:firstLine="567"/>
        <w:jc w:val="both"/>
        <w:rPr>
          <w:sz w:val="28"/>
          <w:szCs w:val="28"/>
        </w:rPr>
      </w:pPr>
      <w:r w:rsidRPr="00EE4C67">
        <w:rPr>
          <w:sz w:val="28"/>
          <w:szCs w:val="28"/>
        </w:rPr>
        <w:t>Пункт 2.7.  дополнить абзацем седьмым следующего содержания:  "</w:t>
      </w:r>
      <w:r w:rsidRPr="00EE4C67">
        <w:rPr>
          <w:color w:val="000000"/>
          <w:sz w:val="28"/>
          <w:szCs w:val="28"/>
        </w:rPr>
        <w:t xml:space="preserve"> документы, подтверждающие состав семьи заявителя (свидетельство о рождении, свидетельство о заключении (расторжении) брака, свидетельство об усыновлении (удочерении), решение органа опеки и попечительства о назначении гражданина опекуном в отношении недееспособного (несовершеннолетнего) лица, решение суда о признании членом семьи); свидетельство о перемене имени (в случае перемены фамилии, собственно имени и (или) отчества гражданина и (или) членов его семьи)</w:t>
      </w:r>
      <w:r w:rsidRPr="00EE4C67">
        <w:rPr>
          <w:sz w:val="28"/>
          <w:szCs w:val="28"/>
        </w:rPr>
        <w:t>.</w:t>
      </w:r>
    </w:p>
    <w:p w:rsidR="006C6DF5" w:rsidRDefault="006C6DF5" w:rsidP="006C6DF5">
      <w:pPr>
        <w:pStyle w:val="af8"/>
        <w:ind w:left="45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873E46">
        <w:rPr>
          <w:sz w:val="28"/>
          <w:szCs w:val="28"/>
        </w:rPr>
        <w:t xml:space="preserve">Опубликовать настоящее постановление в </w:t>
      </w:r>
      <w:r>
        <w:rPr>
          <w:sz w:val="28"/>
          <w:szCs w:val="28"/>
        </w:rPr>
        <w:t xml:space="preserve">информационном печатном </w:t>
      </w:r>
    </w:p>
    <w:p w:rsidR="006C6DF5" w:rsidRPr="00873E46" w:rsidRDefault="006C6DF5" w:rsidP="006C6DF5">
      <w:pPr>
        <w:jc w:val="both"/>
        <w:rPr>
          <w:sz w:val="28"/>
          <w:szCs w:val="28"/>
        </w:rPr>
      </w:pPr>
      <w:r w:rsidRPr="00873E46">
        <w:rPr>
          <w:sz w:val="28"/>
          <w:szCs w:val="28"/>
        </w:rPr>
        <w:t xml:space="preserve"> издании  "Шайдуровский  вестник"  и разместить на официальном сайте администрации Шайдуровского сельсовета Сузунского района Новосибирской области. </w:t>
      </w:r>
    </w:p>
    <w:p w:rsidR="006C6DF5" w:rsidRPr="00873E46" w:rsidRDefault="006C6DF5" w:rsidP="006C6DF5">
      <w:pPr>
        <w:pStyle w:val="af8"/>
        <w:ind w:left="450"/>
        <w:jc w:val="both"/>
        <w:rPr>
          <w:sz w:val="28"/>
          <w:szCs w:val="28"/>
        </w:rPr>
      </w:pPr>
    </w:p>
    <w:p w:rsidR="006C6DF5" w:rsidRPr="00D546AE" w:rsidRDefault="006C6DF5" w:rsidP="006C6DF5">
      <w:pPr>
        <w:jc w:val="both"/>
        <w:rPr>
          <w:sz w:val="28"/>
          <w:szCs w:val="28"/>
        </w:rPr>
      </w:pPr>
    </w:p>
    <w:p w:rsidR="006C6DF5" w:rsidRDefault="006C6DF5" w:rsidP="006C6DF5">
      <w:pPr>
        <w:jc w:val="both"/>
        <w:rPr>
          <w:sz w:val="28"/>
          <w:szCs w:val="28"/>
        </w:rPr>
      </w:pPr>
      <w:r>
        <w:rPr>
          <w:sz w:val="28"/>
          <w:szCs w:val="28"/>
        </w:rPr>
        <w:t>И.о Главы Шайдуровского сельсовета</w:t>
      </w:r>
    </w:p>
    <w:p w:rsidR="006C6DF5" w:rsidRPr="004E1B17" w:rsidRDefault="006C6DF5" w:rsidP="006C6DF5">
      <w:pPr>
        <w:jc w:val="both"/>
        <w:rPr>
          <w:sz w:val="28"/>
          <w:szCs w:val="28"/>
        </w:rPr>
      </w:pPr>
      <w:r>
        <w:rPr>
          <w:sz w:val="28"/>
          <w:szCs w:val="28"/>
        </w:rPr>
        <w:t>Сузунского района Новосибирской области                          Г.Г.Медведева</w:t>
      </w:r>
    </w:p>
    <w:p w:rsidR="006C6DF5" w:rsidRDefault="006C6DF5" w:rsidP="006C6DF5"/>
    <w:p w:rsidR="00C02500" w:rsidRDefault="00C02500" w:rsidP="00C02500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C02500" w:rsidRDefault="00C02500" w:rsidP="00C02500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4B41D3" w:rsidRDefault="004B41D3" w:rsidP="00C02500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4B41D3" w:rsidRDefault="004B41D3" w:rsidP="00C02500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4B41D3" w:rsidRDefault="004B41D3" w:rsidP="00C02500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4B41D3" w:rsidRDefault="004B41D3" w:rsidP="00C02500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4B41D3" w:rsidRDefault="004B41D3" w:rsidP="00C02500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4B41D3" w:rsidRDefault="004B41D3" w:rsidP="00C02500">
      <w:pPr>
        <w:suppressAutoHyphens/>
        <w:jc w:val="center"/>
        <w:rPr>
          <w:b/>
          <w:color w:val="000000"/>
          <w:spacing w:val="1"/>
          <w:sz w:val="40"/>
          <w:szCs w:val="40"/>
          <w:lang w:eastAsia="ar-SA"/>
        </w:rPr>
      </w:pPr>
    </w:p>
    <w:p w:rsidR="00C02500" w:rsidRDefault="00C02500" w:rsidP="00C025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C02500" w:rsidRDefault="00C02500" w:rsidP="00C025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4B41D3" w:rsidRPr="00DF4FB5" w:rsidRDefault="004B41D3" w:rsidP="004B41D3">
      <w:pPr>
        <w:pStyle w:val="1"/>
        <w:tabs>
          <w:tab w:val="left" w:pos="8265"/>
        </w:tabs>
        <w:jc w:val="center"/>
        <w:rPr>
          <w:b w:val="0"/>
          <w:szCs w:val="28"/>
        </w:rPr>
      </w:pPr>
      <w:r>
        <w:rPr>
          <w:b w:val="0"/>
          <w:szCs w:val="28"/>
        </w:rPr>
        <w:lastRenderedPageBreak/>
        <w:t>А</w:t>
      </w:r>
      <w:r w:rsidRPr="00DF4FB5">
        <w:rPr>
          <w:b w:val="0"/>
          <w:szCs w:val="28"/>
        </w:rPr>
        <w:t>ДМИНИСТРАЦИЯ</w:t>
      </w:r>
    </w:p>
    <w:p w:rsidR="004B41D3" w:rsidRPr="00DF4FB5" w:rsidRDefault="004B41D3" w:rsidP="004B41D3">
      <w:pPr>
        <w:jc w:val="center"/>
        <w:rPr>
          <w:sz w:val="28"/>
          <w:szCs w:val="28"/>
        </w:rPr>
      </w:pPr>
      <w:r w:rsidRPr="00DF4FB5">
        <w:rPr>
          <w:sz w:val="28"/>
          <w:szCs w:val="28"/>
        </w:rPr>
        <w:t>ШАЙДУРОВСКОГО СЕЛЬСОВЕТА</w:t>
      </w:r>
    </w:p>
    <w:p w:rsidR="004B41D3" w:rsidRPr="00DF4FB5" w:rsidRDefault="004B41D3" w:rsidP="004B41D3">
      <w:pPr>
        <w:jc w:val="center"/>
        <w:rPr>
          <w:sz w:val="28"/>
          <w:szCs w:val="28"/>
        </w:rPr>
      </w:pPr>
      <w:r w:rsidRPr="00DF4FB5">
        <w:rPr>
          <w:sz w:val="28"/>
          <w:szCs w:val="28"/>
        </w:rPr>
        <w:t>Сузунский  район  Новосибирская  область</w:t>
      </w:r>
    </w:p>
    <w:p w:rsidR="004B41D3" w:rsidRPr="00DF4FB5" w:rsidRDefault="004B41D3" w:rsidP="004B41D3">
      <w:pPr>
        <w:jc w:val="center"/>
        <w:rPr>
          <w:sz w:val="28"/>
          <w:szCs w:val="28"/>
        </w:rPr>
      </w:pPr>
    </w:p>
    <w:p w:rsidR="004B41D3" w:rsidRPr="00DF4FB5" w:rsidRDefault="004B41D3" w:rsidP="004B41D3">
      <w:pPr>
        <w:jc w:val="center"/>
        <w:rPr>
          <w:sz w:val="28"/>
          <w:szCs w:val="28"/>
        </w:rPr>
      </w:pPr>
      <w:r w:rsidRPr="00DF4FB5">
        <w:rPr>
          <w:sz w:val="28"/>
          <w:szCs w:val="28"/>
        </w:rPr>
        <w:t>ПОСТАНОВЛЕНИЕ</w:t>
      </w:r>
    </w:p>
    <w:p w:rsidR="004B41D3" w:rsidRPr="00DF4FB5" w:rsidRDefault="004B41D3" w:rsidP="004B41D3">
      <w:pPr>
        <w:jc w:val="center"/>
        <w:rPr>
          <w:sz w:val="28"/>
          <w:szCs w:val="28"/>
        </w:rPr>
      </w:pPr>
      <w:r w:rsidRPr="00DF4FB5">
        <w:rPr>
          <w:sz w:val="28"/>
          <w:szCs w:val="28"/>
        </w:rPr>
        <w:t xml:space="preserve">с.Шайдурово  </w:t>
      </w:r>
    </w:p>
    <w:p w:rsidR="004B41D3" w:rsidRPr="00DF4FB5" w:rsidRDefault="004B41D3" w:rsidP="004B41D3">
      <w:pPr>
        <w:rPr>
          <w:sz w:val="28"/>
          <w:szCs w:val="28"/>
        </w:rPr>
      </w:pPr>
    </w:p>
    <w:p w:rsidR="004B41D3" w:rsidRPr="00DF4FB5" w:rsidRDefault="004B41D3" w:rsidP="004B41D3">
      <w:pPr>
        <w:ind w:right="-2"/>
        <w:rPr>
          <w:sz w:val="28"/>
          <w:szCs w:val="28"/>
        </w:rPr>
      </w:pPr>
      <w:r w:rsidRPr="00DF4FB5">
        <w:rPr>
          <w:sz w:val="28"/>
          <w:szCs w:val="28"/>
        </w:rPr>
        <w:t>от</w:t>
      </w:r>
      <w:r>
        <w:rPr>
          <w:sz w:val="28"/>
          <w:szCs w:val="28"/>
        </w:rPr>
        <w:t xml:space="preserve"> 15.12.2017           </w:t>
      </w:r>
      <w:r w:rsidRPr="00DF4FB5">
        <w:rPr>
          <w:sz w:val="28"/>
          <w:szCs w:val="28"/>
        </w:rPr>
        <w:t xml:space="preserve">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DF4FB5">
        <w:rPr>
          <w:sz w:val="28"/>
          <w:szCs w:val="28"/>
        </w:rPr>
        <w:t xml:space="preserve">        № </w:t>
      </w:r>
      <w:r>
        <w:rPr>
          <w:sz w:val="28"/>
          <w:szCs w:val="28"/>
        </w:rPr>
        <w:t>142</w:t>
      </w:r>
    </w:p>
    <w:p w:rsidR="004B41D3" w:rsidRPr="00DF4FB5" w:rsidRDefault="004B41D3" w:rsidP="004B41D3">
      <w:pPr>
        <w:pStyle w:val="Title"/>
        <w:spacing w:before="0" w:after="0"/>
        <w:rPr>
          <w:sz w:val="28"/>
          <w:szCs w:val="28"/>
        </w:rPr>
      </w:pPr>
    </w:p>
    <w:p w:rsidR="004B41D3" w:rsidRPr="00DF4FB5" w:rsidRDefault="004B41D3" w:rsidP="004B41D3">
      <w:pPr>
        <w:pStyle w:val="Title"/>
        <w:spacing w:before="0" w:after="0"/>
        <w:jc w:val="left"/>
        <w:rPr>
          <w:b w:val="0"/>
          <w:sz w:val="28"/>
          <w:szCs w:val="28"/>
        </w:rPr>
      </w:pPr>
      <w:r w:rsidRPr="00DF4FB5">
        <w:rPr>
          <w:b w:val="0"/>
          <w:sz w:val="28"/>
          <w:szCs w:val="28"/>
        </w:rPr>
        <w:t>Об утверждении нормативов, применяемых при расчете нормативных затрат на обеспечение функций органов местного самоуправления (включая подведомственные казенные учреждения, з</w:t>
      </w:r>
      <w:r w:rsidRPr="00DF4FB5">
        <w:rPr>
          <w:b w:val="0"/>
          <w:color w:val="000000"/>
          <w:sz w:val="28"/>
          <w:szCs w:val="28"/>
          <w:shd w:val="clear" w:color="auto" w:fill="FFFFFF"/>
        </w:rPr>
        <w:t>а исключением казенных учреждений, которым в установленном порядке формируется муниципальное задание на оказание муниципальных услуг, выполнение работ</w:t>
      </w:r>
      <w:r w:rsidRPr="00DF4FB5">
        <w:rPr>
          <w:b w:val="0"/>
          <w:sz w:val="28"/>
          <w:szCs w:val="28"/>
        </w:rPr>
        <w:t>)  Шайдуровского сельсовета Сузунского района Новосибирской области</w:t>
      </w:r>
    </w:p>
    <w:p w:rsidR="004B41D3" w:rsidRPr="00DF4FB5" w:rsidRDefault="004B41D3" w:rsidP="004B41D3">
      <w:pPr>
        <w:jc w:val="both"/>
        <w:rPr>
          <w:sz w:val="28"/>
          <w:szCs w:val="28"/>
        </w:rPr>
      </w:pPr>
    </w:p>
    <w:p w:rsidR="004B41D3" w:rsidRPr="00DF4FB5" w:rsidRDefault="004B41D3" w:rsidP="004B41D3">
      <w:pPr>
        <w:ind w:firstLine="709"/>
        <w:jc w:val="both"/>
        <w:rPr>
          <w:sz w:val="28"/>
          <w:szCs w:val="28"/>
        </w:rPr>
      </w:pPr>
      <w:r w:rsidRPr="00DF4FB5">
        <w:rPr>
          <w:sz w:val="28"/>
          <w:szCs w:val="28"/>
        </w:rPr>
        <w:t xml:space="preserve">В соответствии с </w:t>
      </w:r>
      <w:r w:rsidRPr="00DF4FB5">
        <w:rPr>
          <w:kern w:val="1"/>
          <w:sz w:val="28"/>
          <w:szCs w:val="28"/>
        </w:rPr>
        <w:t>пунктом 2 части 4 статьи 19 Федерального закона от 05.04.2013 № 44-ФЗ</w:t>
      </w:r>
      <w:r w:rsidRPr="00DF4FB5">
        <w:rPr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нужд», Постановлением Правительства РФ от 13 октября 2014 г. № 1047 "Об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учреждения, администрация Шайдуровского сельсовета Сузунского района Новосибирской области,</w:t>
      </w:r>
    </w:p>
    <w:p w:rsidR="004B41D3" w:rsidRPr="004B41D3" w:rsidRDefault="004B41D3" w:rsidP="004B41D3">
      <w:pPr>
        <w:pStyle w:val="21"/>
        <w:ind w:firstLine="708"/>
        <w:rPr>
          <w:color w:val="000000" w:themeColor="text1"/>
          <w:szCs w:val="28"/>
        </w:rPr>
      </w:pPr>
      <w:r w:rsidRPr="004B41D3">
        <w:rPr>
          <w:color w:val="000000" w:themeColor="text1"/>
          <w:szCs w:val="28"/>
        </w:rPr>
        <w:t>ПОСТАНОВЛЯЕТ:</w:t>
      </w:r>
    </w:p>
    <w:p w:rsidR="004B41D3" w:rsidRPr="00DF4FB5" w:rsidRDefault="004B41D3" w:rsidP="004B41D3">
      <w:pPr>
        <w:pStyle w:val="21"/>
        <w:ind w:firstLine="708"/>
        <w:rPr>
          <w:szCs w:val="28"/>
        </w:rPr>
      </w:pPr>
    </w:p>
    <w:p w:rsidR="004B41D3" w:rsidRPr="00DF4FB5" w:rsidRDefault="004B41D3" w:rsidP="004B41D3">
      <w:pPr>
        <w:ind w:firstLine="709"/>
        <w:jc w:val="both"/>
        <w:rPr>
          <w:sz w:val="28"/>
          <w:szCs w:val="28"/>
        </w:rPr>
      </w:pPr>
      <w:r w:rsidRPr="00DF4FB5">
        <w:rPr>
          <w:sz w:val="28"/>
          <w:szCs w:val="28"/>
        </w:rPr>
        <w:t>1. Утвердить нормативы, применяемые при расчете нормативных затрат на обеспечение функций органов местного самоуправления (включая подведомственные казенные учреждения, з</w:t>
      </w:r>
      <w:r w:rsidRPr="00DF4FB5">
        <w:rPr>
          <w:color w:val="000000"/>
          <w:sz w:val="28"/>
          <w:szCs w:val="28"/>
          <w:shd w:val="clear" w:color="auto" w:fill="FFFFFF"/>
        </w:rPr>
        <w:t>а исключением казенных учреждений, которым в установленном порядке формируется муниципальное задание на оказание муниципальных услуг, выполнение работ</w:t>
      </w:r>
      <w:r w:rsidRPr="00DF4FB5">
        <w:rPr>
          <w:sz w:val="28"/>
          <w:szCs w:val="28"/>
        </w:rPr>
        <w:t>) Шайдуровского сельсовета Сузунского района Новосибирской области (прилагаются).</w:t>
      </w: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both"/>
        <w:rPr>
          <w:sz w:val="28"/>
          <w:szCs w:val="28"/>
        </w:rPr>
      </w:pPr>
      <w:r w:rsidRPr="00DF4FB5">
        <w:rPr>
          <w:sz w:val="28"/>
          <w:szCs w:val="28"/>
        </w:rPr>
        <w:t>2. Опубликовать настоящее постановление в информационном издании "Шайдуровский вестник", на официальном сайте администрации Шайдуровского сельсовета Сузунского района Новосибирской области  и в единой информационной системе в сфере закупок (www.zakupki.gov.ru).</w:t>
      </w:r>
    </w:p>
    <w:p w:rsidR="004B41D3" w:rsidRPr="00DF4FB5" w:rsidRDefault="004B41D3" w:rsidP="004B41D3">
      <w:pPr>
        <w:ind w:right="28" w:firstLine="709"/>
        <w:jc w:val="both"/>
        <w:rPr>
          <w:sz w:val="28"/>
          <w:szCs w:val="28"/>
        </w:rPr>
      </w:pPr>
      <w:r w:rsidRPr="00DF4FB5">
        <w:rPr>
          <w:sz w:val="28"/>
          <w:szCs w:val="28"/>
        </w:rPr>
        <w:t>3. Контроль за исполнением настоящего постановления оставляю за собой.</w:t>
      </w:r>
    </w:p>
    <w:p w:rsidR="004B41D3" w:rsidRPr="00DF4FB5" w:rsidRDefault="004B41D3" w:rsidP="004B41D3">
      <w:pPr>
        <w:ind w:right="28" w:firstLine="709"/>
        <w:jc w:val="both"/>
        <w:rPr>
          <w:sz w:val="28"/>
          <w:szCs w:val="28"/>
        </w:rPr>
      </w:pPr>
      <w:r w:rsidRPr="00DF4FB5">
        <w:rPr>
          <w:sz w:val="28"/>
          <w:szCs w:val="28"/>
        </w:rPr>
        <w:t>4. Настоящее постановление вступает в силу с момента его опубликования и распространяет свое действие с 01.01.2018 года.</w:t>
      </w:r>
    </w:p>
    <w:p w:rsidR="004B41D3" w:rsidRPr="00DF4FB5" w:rsidRDefault="004B41D3" w:rsidP="004B41D3">
      <w:pPr>
        <w:rPr>
          <w:sz w:val="28"/>
          <w:szCs w:val="28"/>
        </w:rPr>
      </w:pPr>
    </w:p>
    <w:p w:rsidR="004B41D3" w:rsidRPr="00DF4FB5" w:rsidRDefault="004B41D3" w:rsidP="004B41D3">
      <w:pPr>
        <w:rPr>
          <w:sz w:val="28"/>
          <w:szCs w:val="28"/>
        </w:rPr>
      </w:pPr>
      <w:r w:rsidRPr="00DF4FB5">
        <w:rPr>
          <w:sz w:val="28"/>
          <w:szCs w:val="28"/>
        </w:rPr>
        <w:t xml:space="preserve">Глава Шайдуровского сельсовета </w:t>
      </w:r>
    </w:p>
    <w:p w:rsidR="004B41D3" w:rsidRPr="00DF4FB5" w:rsidRDefault="004B41D3" w:rsidP="004B41D3">
      <w:pPr>
        <w:rPr>
          <w:sz w:val="28"/>
          <w:szCs w:val="28"/>
        </w:rPr>
        <w:sectPr w:rsidR="004B41D3" w:rsidRPr="00DF4FB5" w:rsidSect="002E3DE7">
          <w:headerReference w:type="default" r:id="rId25"/>
          <w:footnotePr>
            <w:pos w:val="beneathText"/>
          </w:footnotePr>
          <w:pgSz w:w="11905" w:h="16837" w:code="9"/>
          <w:pgMar w:top="1134" w:right="851" w:bottom="1134" w:left="1134" w:header="720" w:footer="720" w:gutter="0"/>
          <w:cols w:space="720"/>
          <w:titlePg/>
          <w:docGrid w:linePitch="360"/>
        </w:sectPr>
      </w:pPr>
      <w:r w:rsidRPr="00DF4FB5">
        <w:rPr>
          <w:sz w:val="28"/>
          <w:szCs w:val="28"/>
        </w:rPr>
        <w:t>Сузунского района Новосибирской области</w:t>
      </w:r>
      <w:r w:rsidRPr="00DF4FB5">
        <w:rPr>
          <w:sz w:val="28"/>
          <w:szCs w:val="28"/>
        </w:rPr>
        <w:tab/>
      </w:r>
      <w:r w:rsidRPr="00DF4FB5">
        <w:rPr>
          <w:sz w:val="28"/>
          <w:szCs w:val="28"/>
        </w:rPr>
        <w:tab/>
      </w:r>
      <w:r w:rsidRPr="00DF4FB5">
        <w:rPr>
          <w:sz w:val="28"/>
          <w:szCs w:val="28"/>
        </w:rPr>
        <w:tab/>
        <w:t xml:space="preserve">                    Д.Г.Сизов</w:t>
      </w:r>
    </w:p>
    <w:p w:rsidR="004B41D3" w:rsidRPr="00DF4FB5" w:rsidRDefault="004B41D3" w:rsidP="004B41D3">
      <w:pPr>
        <w:jc w:val="right"/>
        <w:rPr>
          <w:sz w:val="28"/>
          <w:szCs w:val="28"/>
        </w:rPr>
      </w:pPr>
      <w:r w:rsidRPr="00DF4FB5">
        <w:rPr>
          <w:sz w:val="28"/>
          <w:szCs w:val="28"/>
        </w:rPr>
        <w:lastRenderedPageBreak/>
        <w:t>Приложение к</w:t>
      </w:r>
    </w:p>
    <w:p w:rsidR="004B41D3" w:rsidRPr="00DF4FB5" w:rsidRDefault="004B41D3" w:rsidP="004B41D3">
      <w:pPr>
        <w:jc w:val="right"/>
        <w:rPr>
          <w:sz w:val="28"/>
          <w:szCs w:val="28"/>
        </w:rPr>
      </w:pPr>
      <w:r w:rsidRPr="00DF4FB5">
        <w:rPr>
          <w:sz w:val="28"/>
          <w:szCs w:val="28"/>
        </w:rPr>
        <w:t>постановлению  администрации</w:t>
      </w: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right"/>
        <w:rPr>
          <w:sz w:val="28"/>
          <w:szCs w:val="28"/>
        </w:rPr>
      </w:pPr>
      <w:r w:rsidRPr="00DF4FB5">
        <w:rPr>
          <w:sz w:val="28"/>
          <w:szCs w:val="28"/>
        </w:rPr>
        <w:t xml:space="preserve">Шайдуровского сельсовета </w:t>
      </w: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right"/>
        <w:rPr>
          <w:sz w:val="28"/>
          <w:szCs w:val="28"/>
        </w:rPr>
      </w:pPr>
      <w:r w:rsidRPr="00DF4FB5">
        <w:rPr>
          <w:sz w:val="28"/>
          <w:szCs w:val="28"/>
        </w:rPr>
        <w:t>Сузунского района Новосибирской области</w:t>
      </w: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От15.12.</w:t>
      </w:r>
      <w:r w:rsidRPr="00DF4FB5">
        <w:rPr>
          <w:sz w:val="28"/>
          <w:szCs w:val="28"/>
        </w:rPr>
        <w:t xml:space="preserve"> 2017г. № </w:t>
      </w:r>
      <w:r>
        <w:rPr>
          <w:sz w:val="28"/>
          <w:szCs w:val="28"/>
        </w:rPr>
        <w:t>142</w:t>
      </w: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right"/>
        <w:rPr>
          <w:sz w:val="28"/>
          <w:szCs w:val="28"/>
        </w:rPr>
      </w:pPr>
    </w:p>
    <w:p w:rsidR="004B41D3" w:rsidRPr="00DF4FB5" w:rsidRDefault="004B41D3" w:rsidP="004B41D3">
      <w:pPr>
        <w:tabs>
          <w:tab w:val="center" w:pos="4535"/>
          <w:tab w:val="left" w:pos="5000"/>
        </w:tabs>
        <w:jc w:val="center"/>
        <w:rPr>
          <w:sz w:val="28"/>
          <w:szCs w:val="28"/>
        </w:rPr>
      </w:pPr>
      <w:r w:rsidRPr="00DF4FB5">
        <w:rPr>
          <w:sz w:val="28"/>
          <w:szCs w:val="28"/>
        </w:rPr>
        <w:t>Нормативы, применяемые при расчете нормативных затрат на обеспечение функций органов местного самоуправления (включая подведомственные казенные учреждения, з</w:t>
      </w:r>
      <w:r w:rsidRPr="00DF4FB5">
        <w:rPr>
          <w:color w:val="000000"/>
          <w:sz w:val="28"/>
          <w:szCs w:val="28"/>
          <w:shd w:val="clear" w:color="auto" w:fill="FFFFFF"/>
        </w:rPr>
        <w:t>а исключением казенных учреждений, которым в установленном порядке формируется муниципальное задание на оказание муниципальных услуг, выполнение работ</w:t>
      </w:r>
      <w:r w:rsidRPr="00DF4FB5">
        <w:rPr>
          <w:sz w:val="28"/>
          <w:szCs w:val="28"/>
        </w:rPr>
        <w:t>) Шайдуровского сельсовета Сузунского района Новосибирской области</w:t>
      </w: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both"/>
        <w:rPr>
          <w:b/>
          <w:sz w:val="28"/>
          <w:szCs w:val="28"/>
        </w:rPr>
      </w:pPr>
    </w:p>
    <w:p w:rsidR="004B41D3" w:rsidRPr="00DF4FB5" w:rsidRDefault="004B41D3" w:rsidP="004B41D3">
      <w:pPr>
        <w:tabs>
          <w:tab w:val="center" w:pos="4535"/>
          <w:tab w:val="left" w:pos="5000"/>
        </w:tabs>
        <w:jc w:val="center"/>
        <w:rPr>
          <w:b/>
          <w:sz w:val="28"/>
          <w:szCs w:val="28"/>
        </w:rPr>
      </w:pPr>
      <w:r w:rsidRPr="00DF4FB5">
        <w:rPr>
          <w:b/>
          <w:sz w:val="28"/>
          <w:szCs w:val="28"/>
        </w:rPr>
        <w:t>1. Общие положения</w:t>
      </w:r>
    </w:p>
    <w:p w:rsidR="004B41D3" w:rsidRPr="00DF4FB5" w:rsidRDefault="004B41D3" w:rsidP="004B41D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B41D3" w:rsidRPr="00DF4FB5" w:rsidRDefault="004B41D3" w:rsidP="004B41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>1. Нормативы, применяемые при расчете нормативных затрат на обеспечение функций органов местного самоуправления  (включая подведомственные казенные учреждения</w:t>
      </w:r>
      <w:r w:rsidRPr="00DF4F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4FB5">
        <w:rPr>
          <w:rFonts w:ascii="Times New Roman" w:hAnsi="Times New Roman" w:cs="Times New Roman"/>
          <w:sz w:val="28"/>
          <w:szCs w:val="28"/>
        </w:rPr>
        <w:t>з</w:t>
      </w:r>
      <w:r w:rsidRPr="00DF4F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исключением казенных учреждений, которым в установленном порядке формируется муниципальное задание на оказание муниципальных услуг, выполнение работ)</w:t>
      </w:r>
      <w:r w:rsidRPr="00DF4FB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DF4FB5">
        <w:rPr>
          <w:rFonts w:ascii="Times New Roman" w:hAnsi="Times New Roman" w:cs="Times New Roman"/>
          <w:sz w:val="28"/>
          <w:szCs w:val="28"/>
        </w:rPr>
        <w:t xml:space="preserve"> Шайдуровского сельсовета Сузунского района Новосибирской области (далее – Нормативы), разработаны для расчета нормативных затрат на закупку товаров, работ и услуг исходя из специфики функций и полномочий органов местного самоуправления (включая подведомственные казенные учреждения) Шайдуровского сельсовета Сузунского района Новосибирской области, являющиеся муниципальными заказчиками (далее - Муниципальные заказчики), указанные в пункте </w:t>
      </w:r>
      <w:hyperlink w:anchor="P58" w:history="1">
        <w:r w:rsidRPr="00DF4FB5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DF4FB5">
        <w:rPr>
          <w:rFonts w:ascii="Times New Roman" w:hAnsi="Times New Roman" w:cs="Times New Roman"/>
          <w:sz w:val="28"/>
          <w:szCs w:val="28"/>
        </w:rPr>
        <w:t xml:space="preserve"> настоящего Приложения.</w:t>
      </w: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both"/>
        <w:rPr>
          <w:sz w:val="28"/>
          <w:szCs w:val="28"/>
        </w:rPr>
      </w:pPr>
      <w:r w:rsidRPr="00DF4FB5">
        <w:rPr>
          <w:sz w:val="28"/>
          <w:szCs w:val="28"/>
        </w:rPr>
        <w:t xml:space="preserve">2. Нормативы сформированы в соответствии со штатной численностью муниципальных заказчиков. </w:t>
      </w:r>
    </w:p>
    <w:p w:rsidR="004B41D3" w:rsidRPr="00DF4FB5" w:rsidRDefault="004B41D3" w:rsidP="004B41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>3. Общий объем затрат, связанных с закупкой товаров, работ, услуг, рассчитанный на основе нормативов не может превышать объема лимитов бюджетных обязательств, доведенных до муниципальных заказчиков как получателей средств соответствующего бюджета на закупку товаров, работ и услуг в рамках исполнения бюджета.</w:t>
      </w:r>
    </w:p>
    <w:p w:rsidR="004B41D3" w:rsidRPr="00DF4FB5" w:rsidRDefault="004B41D3" w:rsidP="004B41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 xml:space="preserve">4. Цена единицы планируемых к приобретению товаров, работ и услуг  для расчета норматива определяется с учетом положений </w:t>
      </w:r>
      <w:hyperlink r:id="rId26" w:history="1">
        <w:r w:rsidRPr="00DF4FB5">
          <w:rPr>
            <w:rFonts w:ascii="Times New Roman" w:hAnsi="Times New Roman" w:cs="Times New Roman"/>
            <w:sz w:val="28"/>
            <w:szCs w:val="28"/>
          </w:rPr>
          <w:t>статьи 22</w:t>
        </w:r>
      </w:hyperlink>
      <w:r w:rsidRPr="00DF4FB5">
        <w:rPr>
          <w:rFonts w:ascii="Times New Roman" w:hAnsi="Times New Roman" w:cs="Times New Roman"/>
          <w:sz w:val="28"/>
          <w:szCs w:val="28"/>
        </w:rPr>
        <w:t xml:space="preserve"> Федерального закона от 05 апреля 2013 года № 44-ФЗ «О контрактной системе в сфере закупок товаров, работ, услуг для обеспечения государственных и муниципальных нужд» и устанавливается в соответствии с требованиями нормативных правовых актов по приобретению услуг для муниципальных нужд. </w:t>
      </w:r>
    </w:p>
    <w:p w:rsidR="004B41D3" w:rsidRPr="00DF4FB5" w:rsidRDefault="004B41D3" w:rsidP="004B41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>5.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муниципального заказчика</w:t>
      </w:r>
    </w:p>
    <w:p w:rsidR="004B41D3" w:rsidRPr="00DF4FB5" w:rsidRDefault="004B41D3" w:rsidP="004B41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 xml:space="preserve">6.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</w:t>
      </w:r>
      <w:r w:rsidRPr="00DF4FB5">
        <w:rPr>
          <w:rFonts w:ascii="Times New Roman" w:hAnsi="Times New Roman" w:cs="Times New Roman"/>
          <w:sz w:val="28"/>
          <w:szCs w:val="28"/>
        </w:rPr>
        <w:lastRenderedPageBreak/>
        <w:t xml:space="preserve">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      </w:t>
      </w:r>
    </w:p>
    <w:p w:rsidR="004B41D3" w:rsidRPr="00DF4FB5" w:rsidRDefault="004B41D3" w:rsidP="004B41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 xml:space="preserve">7. Количество товаров, работ и услуг (а также расширение их перечня) на обеспечение функций муниципальных заказчиков Шайдуровского сельсовета Сузунского района Новосибирской области  (далее – муниципальных заказчиков)  может отличаться от приведенного в зависимости от специфики функций и полномочий, а также решаемых административных задач. </w:t>
      </w:r>
    </w:p>
    <w:p w:rsidR="004B41D3" w:rsidRPr="00DF4FB5" w:rsidRDefault="004B41D3" w:rsidP="004B41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8"/>
      <w:bookmarkEnd w:id="3"/>
      <w:r w:rsidRPr="00DF4FB5">
        <w:rPr>
          <w:rFonts w:ascii="Times New Roman" w:hAnsi="Times New Roman" w:cs="Times New Roman"/>
          <w:sz w:val="28"/>
          <w:szCs w:val="28"/>
        </w:rPr>
        <w:t>8. Наименования Муниципальных заказчиков (подразделений муниципальных заказчиков), в отношении которых устанавливаются Нормативы:</w:t>
      </w:r>
    </w:p>
    <w:p w:rsidR="004B41D3" w:rsidRPr="00DF4FB5" w:rsidRDefault="004B41D3" w:rsidP="004B41D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60"/>
        <w:gridCol w:w="8646"/>
      </w:tblGrid>
      <w:tr w:rsidR="004B41D3" w:rsidRPr="00DF4FB5" w:rsidTr="002E3DE7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D3" w:rsidRPr="00DF4FB5" w:rsidRDefault="004B41D3" w:rsidP="002E3DE7">
            <w:pPr>
              <w:pStyle w:val="ConsPlusNormal"/>
              <w:ind w:right="-62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1D3" w:rsidRPr="00DF4FB5" w:rsidRDefault="004B41D3" w:rsidP="002E3DE7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Совет депутатов Шайдуровского сельсовета Сузунского района Новосибирской области</w:t>
            </w:r>
          </w:p>
        </w:tc>
      </w:tr>
      <w:tr w:rsidR="004B41D3" w:rsidRPr="00DF4FB5" w:rsidTr="002E3DE7"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right="-62" w:firstLine="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646" w:type="dxa"/>
          </w:tcPr>
          <w:p w:rsidR="004B41D3" w:rsidRPr="00DF4FB5" w:rsidRDefault="004B41D3" w:rsidP="002E3DE7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Администрация Шайдуровского сельсовета Сузунского района Новосибирской области</w:t>
            </w:r>
          </w:p>
        </w:tc>
      </w:tr>
    </w:tbl>
    <w:p w:rsidR="004B41D3" w:rsidRPr="00DF4FB5" w:rsidRDefault="004B41D3" w:rsidP="004B41D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B41D3" w:rsidRPr="00DF4FB5" w:rsidRDefault="004B41D3" w:rsidP="004B41D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FB5">
        <w:rPr>
          <w:rFonts w:ascii="Times New Roman" w:hAnsi="Times New Roman" w:cs="Times New Roman"/>
          <w:b/>
          <w:sz w:val="28"/>
          <w:szCs w:val="28"/>
        </w:rPr>
        <w:t xml:space="preserve">2. Нормативы, применяемые при расчете нормативных затрат  </w:t>
      </w:r>
    </w:p>
    <w:p w:rsidR="004B41D3" w:rsidRPr="00DF4FB5" w:rsidRDefault="004B41D3" w:rsidP="004B41D3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4FB5">
        <w:rPr>
          <w:rFonts w:ascii="Times New Roman" w:hAnsi="Times New Roman" w:cs="Times New Roman"/>
          <w:b/>
          <w:sz w:val="28"/>
          <w:szCs w:val="28"/>
        </w:rPr>
        <w:t>Муниципальными заказчиками Шайдуровского сельсовета Сузунского района Новосибирской области</w:t>
      </w:r>
    </w:p>
    <w:p w:rsidR="004B41D3" w:rsidRPr="00DF4FB5" w:rsidRDefault="004B41D3" w:rsidP="004B41D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B41D3" w:rsidRPr="00DF4FB5" w:rsidRDefault="004B41D3" w:rsidP="004B41D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>2.1. Нормативы, применяемые при расчете нормативных затрат на услуги связи</w:t>
      </w:r>
    </w:p>
    <w:p w:rsidR="004B41D3" w:rsidRPr="00DF4FB5" w:rsidRDefault="004B41D3" w:rsidP="004B41D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4"/>
        <w:gridCol w:w="1709"/>
        <w:gridCol w:w="3427"/>
        <w:gridCol w:w="4265"/>
      </w:tblGrid>
      <w:tr w:rsidR="004B41D3" w:rsidRPr="00DF4FB5" w:rsidTr="002E3DE7">
        <w:trPr>
          <w:jc w:val="center"/>
        </w:trPr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N№</w:t>
            </w:r>
          </w:p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Пп/п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Абонентская плата</w:t>
            </w:r>
          </w:p>
        </w:tc>
      </w:tr>
      <w:tr w:rsidR="004B41D3" w:rsidRPr="00DF4FB5" w:rsidTr="002E3DE7">
        <w:trPr>
          <w:jc w:val="center"/>
        </w:trPr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Все категории и группы должностей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1 единицы на 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2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В соответствии с тарифом ОАО "Ростелеком" или иной государственной телекоммуникационной компании в регионе за 1 абонентский номер без ограничения местной, междугородней и международной телефонной связи</w:t>
            </w:r>
          </w:p>
        </w:tc>
      </w:tr>
    </w:tbl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p w:rsidR="004B41D3" w:rsidRPr="00DF4FB5" w:rsidRDefault="004B41D3" w:rsidP="004B41D3">
      <w:pPr>
        <w:tabs>
          <w:tab w:val="center" w:pos="4535"/>
          <w:tab w:val="left" w:pos="5000"/>
        </w:tabs>
        <w:jc w:val="center"/>
        <w:rPr>
          <w:sz w:val="28"/>
          <w:szCs w:val="28"/>
        </w:rPr>
      </w:pPr>
      <w:r w:rsidRPr="00DF4FB5">
        <w:rPr>
          <w:sz w:val="28"/>
          <w:szCs w:val="28"/>
        </w:rPr>
        <w:lastRenderedPageBreak/>
        <w:t>2.2. Нормативы, применяемые при расчете нормативных затрат на сеть «Интернет» и услуги интернет-провайдеров</w:t>
      </w:r>
    </w:p>
    <w:p w:rsidR="004B41D3" w:rsidRPr="00DF4FB5" w:rsidRDefault="004B41D3" w:rsidP="004B41D3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B41D3" w:rsidRPr="00DF4FB5" w:rsidRDefault="004B41D3" w:rsidP="004B41D3">
      <w:pPr>
        <w:tabs>
          <w:tab w:val="center" w:pos="4535"/>
          <w:tab w:val="left" w:pos="5000"/>
        </w:tabs>
        <w:jc w:val="center"/>
        <w:rPr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802"/>
        <w:gridCol w:w="2942"/>
        <w:gridCol w:w="1816"/>
      </w:tblGrid>
      <w:tr w:rsidR="004B41D3" w:rsidRPr="00DF4FB5" w:rsidTr="002E3DE7">
        <w:tc>
          <w:tcPr>
            <w:tcW w:w="0" w:type="auto"/>
            <w:vAlign w:val="center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Передача данных с использованием сети Интернет для категории Муниципальных заказчиков Шайдуровского сельсовета Сузунского района Новосибирской области</w:t>
            </w:r>
          </w:p>
        </w:tc>
        <w:tc>
          <w:tcPr>
            <w:tcW w:w="2942" w:type="dxa"/>
            <w:vAlign w:val="center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Количество каналов передачи данных</w:t>
            </w:r>
          </w:p>
        </w:tc>
        <w:tc>
          <w:tcPr>
            <w:tcW w:w="0" w:type="auto"/>
            <w:vAlign w:val="center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Количество операторов</w:t>
            </w:r>
          </w:p>
        </w:tc>
      </w:tr>
      <w:tr w:rsidR="004B41D3" w:rsidRPr="00DF4FB5" w:rsidTr="002E3DE7">
        <w:trPr>
          <w:trHeight w:val="1215"/>
        </w:trPr>
        <w:tc>
          <w:tcPr>
            <w:tcW w:w="0" w:type="auto"/>
            <w:vAlign w:val="center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Администрация   Шайдуровского сельсовета Сузунского района Новосибирской области</w:t>
            </w:r>
          </w:p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____ единиц</w:t>
            </w:r>
          </w:p>
        </w:tc>
        <w:tc>
          <w:tcPr>
            <w:tcW w:w="0" w:type="auto"/>
            <w:vAlign w:val="center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 xml:space="preserve">не более _ операторов </w:t>
            </w:r>
          </w:p>
        </w:tc>
      </w:tr>
      <w:tr w:rsidR="004B41D3" w:rsidRPr="00DF4FB5" w:rsidTr="002E3DE7">
        <w:tc>
          <w:tcPr>
            <w:tcW w:w="0" w:type="auto"/>
            <w:vAlign w:val="center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Совет депутатов Шайдуровского сельсовета Сузунского района Новосибирской области</w:t>
            </w:r>
          </w:p>
        </w:tc>
        <w:tc>
          <w:tcPr>
            <w:tcW w:w="0" w:type="auto"/>
            <w:vAlign w:val="center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1 единицы</w:t>
            </w:r>
          </w:p>
        </w:tc>
        <w:tc>
          <w:tcPr>
            <w:tcW w:w="0" w:type="auto"/>
            <w:vAlign w:val="center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1 оператора</w:t>
            </w:r>
          </w:p>
        </w:tc>
      </w:tr>
    </w:tbl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p w:rsidR="004B41D3" w:rsidRPr="00DF4FB5" w:rsidRDefault="004B41D3" w:rsidP="004B41D3">
      <w:pPr>
        <w:tabs>
          <w:tab w:val="center" w:pos="4535"/>
          <w:tab w:val="left" w:pos="5000"/>
        </w:tabs>
        <w:jc w:val="center"/>
        <w:rPr>
          <w:sz w:val="28"/>
          <w:szCs w:val="28"/>
        </w:rPr>
      </w:pPr>
      <w:r w:rsidRPr="00DF4FB5">
        <w:rPr>
          <w:sz w:val="28"/>
          <w:szCs w:val="28"/>
        </w:rPr>
        <w:t>2.3. Нормативы, применяемые при расчете нормативных затрат на техническое обслуживание и регламентно-профилактический ремонт вычислительной техники</w:t>
      </w:r>
    </w:p>
    <w:p w:rsidR="004B41D3" w:rsidRPr="00DF4FB5" w:rsidRDefault="004B41D3" w:rsidP="004B41D3">
      <w:pPr>
        <w:tabs>
          <w:tab w:val="center" w:pos="4535"/>
          <w:tab w:val="left" w:pos="5000"/>
        </w:tabs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9"/>
        <w:gridCol w:w="3550"/>
        <w:gridCol w:w="3548"/>
      </w:tblGrid>
      <w:tr w:rsidR="004B41D3" w:rsidRPr="00DF4FB5" w:rsidTr="002E3DE7"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Состав вычислительной техники</w:t>
            </w:r>
          </w:p>
        </w:tc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Администрация Шайдуро</w:t>
            </w:r>
            <w:r w:rsidRPr="00DF4FB5">
              <w:rPr>
                <w:sz w:val="28"/>
                <w:szCs w:val="28"/>
              </w:rPr>
              <w:t>вского сельсовета Сузунского района Новосибирской области</w:t>
            </w:r>
            <w:r w:rsidRPr="00DF4FB5">
              <w:rPr>
                <w:rFonts w:eastAsia="Calibri"/>
                <w:sz w:val="28"/>
                <w:szCs w:val="28"/>
              </w:rPr>
              <w:t xml:space="preserve">, </w:t>
            </w:r>
          </w:p>
        </w:tc>
        <w:tc>
          <w:tcPr>
            <w:tcW w:w="1666" w:type="pct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Для всех остальных муниципальных заказчиков Шайдуровского сельсовета Сузунского района Новосибирской области</w:t>
            </w:r>
          </w:p>
        </w:tc>
      </w:tr>
      <w:tr w:rsidR="004B41D3" w:rsidRPr="00DF4FB5" w:rsidTr="002E3DE7"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Клавиатура</w:t>
            </w:r>
          </w:p>
        </w:tc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Не более __ единиц в год</w:t>
            </w:r>
          </w:p>
        </w:tc>
        <w:tc>
          <w:tcPr>
            <w:tcW w:w="1666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Не более _ единиц в год</w:t>
            </w:r>
          </w:p>
        </w:tc>
      </w:tr>
      <w:tr w:rsidR="004B41D3" w:rsidRPr="00DF4FB5" w:rsidTr="002E3DE7"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Мышь</w:t>
            </w:r>
          </w:p>
        </w:tc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Не более _ единиц в год</w:t>
            </w:r>
          </w:p>
        </w:tc>
        <w:tc>
          <w:tcPr>
            <w:tcW w:w="1666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Не более _ единиц в год</w:t>
            </w:r>
          </w:p>
        </w:tc>
      </w:tr>
      <w:tr w:rsidR="004B41D3" w:rsidRPr="00DF4FB5" w:rsidTr="002E3DE7"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Жёсткий диск</w:t>
            </w:r>
          </w:p>
        </w:tc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Не более _ единиц в год </w:t>
            </w:r>
          </w:p>
        </w:tc>
        <w:tc>
          <w:tcPr>
            <w:tcW w:w="1666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Не более _единиц в год </w:t>
            </w:r>
          </w:p>
        </w:tc>
      </w:tr>
      <w:tr w:rsidR="004B41D3" w:rsidRPr="00DF4FB5" w:rsidTr="002E3DE7"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Материнская плата</w:t>
            </w:r>
          </w:p>
        </w:tc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Не более __ единиц в год</w:t>
            </w:r>
          </w:p>
        </w:tc>
        <w:tc>
          <w:tcPr>
            <w:tcW w:w="1666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Не более _ единиц в год</w:t>
            </w:r>
          </w:p>
        </w:tc>
      </w:tr>
      <w:tr w:rsidR="004B41D3" w:rsidRPr="00DF4FB5" w:rsidTr="002E3DE7"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Оперативная память </w:t>
            </w:r>
          </w:p>
        </w:tc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Не более __ единиц в год </w:t>
            </w:r>
          </w:p>
        </w:tc>
        <w:tc>
          <w:tcPr>
            <w:tcW w:w="1666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Не более __ единиц в год </w:t>
            </w:r>
          </w:p>
        </w:tc>
      </w:tr>
      <w:tr w:rsidR="004B41D3" w:rsidRPr="00DF4FB5" w:rsidTr="002E3DE7"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Блок питания</w:t>
            </w:r>
          </w:p>
        </w:tc>
        <w:tc>
          <w:tcPr>
            <w:tcW w:w="1667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Не более __ единиц в год </w:t>
            </w:r>
          </w:p>
        </w:tc>
        <w:tc>
          <w:tcPr>
            <w:tcW w:w="1666" w:type="pc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Не более __ единиц в год </w:t>
            </w:r>
          </w:p>
        </w:tc>
      </w:tr>
    </w:tbl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center"/>
        <w:rPr>
          <w:sz w:val="28"/>
          <w:szCs w:val="28"/>
        </w:rPr>
      </w:pPr>
      <w:r w:rsidRPr="00DF4FB5">
        <w:rPr>
          <w:sz w:val="28"/>
          <w:szCs w:val="28"/>
        </w:rPr>
        <w:t xml:space="preserve">2.4. Нормативы, применяемые при расчете нормативных затрат на техническое обслуживание и регламентно-профилактический ремонт систем бесперебойного питания </w:t>
      </w: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both"/>
        <w:rPr>
          <w:sz w:val="28"/>
          <w:szCs w:val="28"/>
        </w:rPr>
      </w:pP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6"/>
        <w:gridCol w:w="3190"/>
        <w:gridCol w:w="3793"/>
      </w:tblGrid>
      <w:tr w:rsidR="004B41D3" w:rsidRPr="00DF4FB5" w:rsidTr="002E3DE7">
        <w:tc>
          <w:tcPr>
            <w:tcW w:w="3366" w:type="dxa"/>
            <w:vMerge w:val="restart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Вид аккумуляторов для систем бесперебойного питания</w:t>
            </w:r>
          </w:p>
        </w:tc>
        <w:tc>
          <w:tcPr>
            <w:tcW w:w="6983" w:type="dxa"/>
            <w:gridSpan w:val="2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Количество аккумуляторов для замены в год</w:t>
            </w:r>
          </w:p>
        </w:tc>
      </w:tr>
      <w:tr w:rsidR="004B41D3" w:rsidRPr="00DF4FB5" w:rsidTr="002E3DE7">
        <w:tc>
          <w:tcPr>
            <w:tcW w:w="3366" w:type="dxa"/>
            <w:vMerge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Администрация Шайду</w:t>
            </w:r>
            <w:r w:rsidRPr="00DF4FB5">
              <w:rPr>
                <w:sz w:val="28"/>
                <w:szCs w:val="28"/>
              </w:rPr>
              <w:t>ровского сельсовета Сузунского района Новосибирской области</w:t>
            </w:r>
            <w:r w:rsidRPr="00DF4FB5">
              <w:rPr>
                <w:rFonts w:eastAsia="Calibri"/>
                <w:sz w:val="28"/>
                <w:szCs w:val="28"/>
              </w:rPr>
              <w:t xml:space="preserve">, </w:t>
            </w:r>
          </w:p>
        </w:tc>
        <w:tc>
          <w:tcPr>
            <w:tcW w:w="3793" w:type="dxa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Для всех остальных муниципальных заказчиков Шайдуровского сельсовета Сузунского района Новосибирской области</w:t>
            </w:r>
          </w:p>
        </w:tc>
      </w:tr>
      <w:tr w:rsidR="004B41D3" w:rsidRPr="00DF4FB5" w:rsidTr="002E3DE7">
        <w:tc>
          <w:tcPr>
            <w:tcW w:w="3366" w:type="dxa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1. аккумуляторная батарея для источника </w:t>
            </w:r>
            <w:r w:rsidRPr="00DF4FB5">
              <w:rPr>
                <w:rFonts w:eastAsia="Calibri"/>
                <w:sz w:val="28"/>
                <w:szCs w:val="28"/>
              </w:rPr>
              <w:lastRenderedPageBreak/>
              <w:t>бесперебойного питания 1 тип</w:t>
            </w:r>
          </w:p>
        </w:tc>
        <w:tc>
          <w:tcPr>
            <w:tcW w:w="3190" w:type="dxa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lastRenderedPageBreak/>
              <w:t xml:space="preserve">Не более _____ единиц  </w:t>
            </w:r>
          </w:p>
        </w:tc>
        <w:tc>
          <w:tcPr>
            <w:tcW w:w="3793" w:type="dxa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Не более__ единиц    </w:t>
            </w:r>
          </w:p>
        </w:tc>
      </w:tr>
      <w:tr w:rsidR="004B41D3" w:rsidRPr="00DF4FB5" w:rsidTr="002E3DE7">
        <w:tc>
          <w:tcPr>
            <w:tcW w:w="3366" w:type="dxa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lastRenderedPageBreak/>
              <w:t xml:space="preserve">2. аккумуляторная батарея бесперебойного питания, тип 2 </w:t>
            </w:r>
          </w:p>
        </w:tc>
        <w:tc>
          <w:tcPr>
            <w:tcW w:w="3190" w:type="dxa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 xml:space="preserve">1 единица  </w:t>
            </w:r>
          </w:p>
        </w:tc>
        <w:tc>
          <w:tcPr>
            <w:tcW w:w="3793" w:type="dxa"/>
            <w:shd w:val="clear" w:color="auto" w:fill="auto"/>
          </w:tcPr>
          <w:p w:rsidR="004B41D3" w:rsidRPr="00DF4FB5" w:rsidRDefault="004B41D3" w:rsidP="002E3DE7">
            <w:pPr>
              <w:rPr>
                <w:rFonts w:eastAsia="Calibri"/>
                <w:sz w:val="28"/>
                <w:szCs w:val="28"/>
              </w:rPr>
            </w:pPr>
            <w:r w:rsidRPr="00DF4FB5">
              <w:rPr>
                <w:rFonts w:eastAsia="Calibri"/>
                <w:sz w:val="28"/>
                <w:szCs w:val="28"/>
              </w:rPr>
              <w:t>не применяются</w:t>
            </w:r>
          </w:p>
        </w:tc>
      </w:tr>
    </w:tbl>
    <w:p w:rsidR="004B41D3" w:rsidRPr="00DF4FB5" w:rsidRDefault="004B41D3" w:rsidP="004B41D3">
      <w:pPr>
        <w:rPr>
          <w:sz w:val="28"/>
          <w:szCs w:val="28"/>
        </w:rPr>
      </w:pPr>
      <w:r w:rsidRPr="00DF4FB5">
        <w:rPr>
          <w:sz w:val="28"/>
          <w:szCs w:val="28"/>
        </w:rPr>
        <w:t>Тип 1 мощностью до 1 кВт.</w:t>
      </w:r>
    </w:p>
    <w:p w:rsidR="004B41D3" w:rsidRPr="00DF4FB5" w:rsidRDefault="004B41D3" w:rsidP="004B41D3">
      <w:pPr>
        <w:rPr>
          <w:sz w:val="28"/>
          <w:szCs w:val="28"/>
        </w:rPr>
      </w:pPr>
      <w:r w:rsidRPr="00DF4FB5">
        <w:rPr>
          <w:sz w:val="28"/>
          <w:szCs w:val="28"/>
        </w:rPr>
        <w:t>Тип 2 мощность для серверного оборудования мощностью свыше 1 кВт.</w:t>
      </w:r>
    </w:p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center"/>
        <w:rPr>
          <w:sz w:val="28"/>
          <w:szCs w:val="28"/>
        </w:rPr>
      </w:pPr>
      <w:r w:rsidRPr="00DF4FB5">
        <w:rPr>
          <w:sz w:val="28"/>
          <w:szCs w:val="28"/>
        </w:rPr>
        <w:t>2.5. Нормативы, применяемые при расчете нормативных затрат на техническое обслуживание и регламентно-профилактический ремонт принтеров, многофункциональных устройств и копировальных аппаратов (оргтехники)</w:t>
      </w: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060"/>
        <w:gridCol w:w="3799"/>
        <w:gridCol w:w="4762"/>
      </w:tblGrid>
      <w:tr w:rsidR="004B41D3" w:rsidRPr="00DF4FB5" w:rsidTr="002E3DE7"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Наименование принтеров, многофункциональных устройств, копировальных аппаратов и иной оргтехники</w:t>
            </w:r>
          </w:p>
        </w:tc>
        <w:tc>
          <w:tcPr>
            <w:tcW w:w="4762" w:type="dxa"/>
            <w:vMerge w:val="restart"/>
          </w:tcPr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определяется исходя из нужд Муниципального заказчика</w:t>
            </w:r>
          </w:p>
        </w:tc>
      </w:tr>
      <w:tr w:rsidR="004B41D3" w:rsidRPr="00DF4FB5" w:rsidTr="002E3DE7"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МФУ - система печати</w:t>
            </w:r>
          </w:p>
        </w:tc>
        <w:tc>
          <w:tcPr>
            <w:tcW w:w="4762" w:type="dxa"/>
            <w:vMerge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D3" w:rsidRPr="00DF4FB5" w:rsidTr="002E3DE7">
        <w:trPr>
          <w:trHeight w:val="281"/>
        </w:trPr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МФУ факс</w:t>
            </w:r>
          </w:p>
        </w:tc>
        <w:tc>
          <w:tcPr>
            <w:tcW w:w="4762" w:type="dxa"/>
            <w:vMerge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D3" w:rsidRPr="00DF4FB5" w:rsidTr="002E3DE7"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МФУ цветной формат A3</w:t>
            </w:r>
          </w:p>
        </w:tc>
        <w:tc>
          <w:tcPr>
            <w:tcW w:w="4762" w:type="dxa"/>
            <w:vMerge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D3" w:rsidRPr="00DF4FB5" w:rsidTr="002E3DE7">
        <w:trPr>
          <w:trHeight w:val="563"/>
        </w:trPr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МФУ цветной формат A4</w:t>
            </w:r>
          </w:p>
        </w:tc>
        <w:tc>
          <w:tcPr>
            <w:tcW w:w="4762" w:type="dxa"/>
            <w:vMerge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D3" w:rsidRPr="00DF4FB5" w:rsidTr="002E3DE7"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МФУ ч/б формат A3</w:t>
            </w:r>
          </w:p>
        </w:tc>
        <w:tc>
          <w:tcPr>
            <w:tcW w:w="4762" w:type="dxa"/>
            <w:vMerge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D3" w:rsidRPr="00DF4FB5" w:rsidTr="002E3DE7"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МФУ ч/б формат A4</w:t>
            </w:r>
          </w:p>
        </w:tc>
        <w:tc>
          <w:tcPr>
            <w:tcW w:w="4762" w:type="dxa"/>
            <w:vMerge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D3" w:rsidRPr="00DF4FB5" w:rsidTr="002E3DE7"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Принтер ч/б формат A4</w:t>
            </w:r>
          </w:p>
        </w:tc>
        <w:tc>
          <w:tcPr>
            <w:tcW w:w="4762" w:type="dxa"/>
            <w:vMerge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D3" w:rsidRPr="00DF4FB5" w:rsidTr="002E3DE7"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Принтер ч/б формат A3</w:t>
            </w:r>
          </w:p>
        </w:tc>
        <w:tc>
          <w:tcPr>
            <w:tcW w:w="4762" w:type="dxa"/>
            <w:vMerge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D3" w:rsidRPr="00DF4FB5" w:rsidTr="002E3DE7">
        <w:tc>
          <w:tcPr>
            <w:tcW w:w="1060" w:type="dxa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799" w:type="dxa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Сканер</w:t>
            </w:r>
          </w:p>
        </w:tc>
        <w:tc>
          <w:tcPr>
            <w:tcW w:w="4762" w:type="dxa"/>
            <w:vMerge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41D3" w:rsidRPr="00894DDD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p w:rsidR="004B41D3" w:rsidRPr="00DF4FB5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 xml:space="preserve">2.6. Нормативы, применяемые при расчете нормативных затрат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 </w:t>
      </w:r>
    </w:p>
    <w:p w:rsidR="004B41D3" w:rsidRPr="00DF4FB5" w:rsidRDefault="004B41D3" w:rsidP="004B41D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0"/>
        <w:gridCol w:w="4733"/>
        <w:gridCol w:w="4822"/>
      </w:tblGrid>
      <w:tr w:rsidR="004B41D3" w:rsidRPr="00DF4FB5" w:rsidTr="002E3DE7">
        <w:tc>
          <w:tcPr>
            <w:tcW w:w="474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42" w:type="pct"/>
          </w:tcPr>
          <w:p w:rsidR="004B41D3" w:rsidRPr="00DF4FB5" w:rsidRDefault="004B41D3" w:rsidP="002E3D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284" w:type="pct"/>
          </w:tcPr>
          <w:p w:rsidR="004B41D3" w:rsidRPr="00DF4FB5" w:rsidRDefault="004B41D3" w:rsidP="002E3DE7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4B41D3" w:rsidRPr="00DF4FB5" w:rsidTr="002E3DE7">
        <w:tc>
          <w:tcPr>
            <w:tcW w:w="474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242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Справочно-правовые системы (сетевые)</w:t>
            </w:r>
          </w:p>
        </w:tc>
        <w:tc>
          <w:tcPr>
            <w:tcW w:w="2284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2 лицензий на 1 единицу справочно-правовой системы</w:t>
            </w:r>
          </w:p>
        </w:tc>
      </w:tr>
      <w:tr w:rsidR="004B41D3" w:rsidRPr="00DF4FB5" w:rsidTr="002E3DE7">
        <w:tc>
          <w:tcPr>
            <w:tcW w:w="474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242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Сопровождение информационных систем бухгалтерского и </w:t>
            </w:r>
            <w:r w:rsidRPr="00DF4F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управленческого финансового учета и планирования</w:t>
            </w:r>
          </w:p>
        </w:tc>
        <w:tc>
          <w:tcPr>
            <w:tcW w:w="2284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 более 1 лицензии на муниципального заказчика</w:t>
            </w:r>
          </w:p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B41D3" w:rsidRPr="00DF4FB5" w:rsidTr="002E3DE7">
        <w:tc>
          <w:tcPr>
            <w:tcW w:w="474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2242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Сопровождение информационных систем управления персоналом</w:t>
            </w:r>
          </w:p>
        </w:tc>
        <w:tc>
          <w:tcPr>
            <w:tcW w:w="2284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1 лицензии на муниципального заказчика</w:t>
            </w:r>
          </w:p>
        </w:tc>
      </w:tr>
      <w:tr w:rsidR="004B41D3" w:rsidRPr="00DF4FB5" w:rsidTr="002E3DE7">
        <w:tc>
          <w:tcPr>
            <w:tcW w:w="474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242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Сопровождение информационных систем электронного документооборота</w:t>
            </w:r>
          </w:p>
        </w:tc>
        <w:tc>
          <w:tcPr>
            <w:tcW w:w="2284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1 лицензии на муниципального заказчика</w:t>
            </w:r>
          </w:p>
        </w:tc>
      </w:tr>
      <w:tr w:rsidR="004B41D3" w:rsidRPr="00DF4FB5" w:rsidTr="002E3DE7">
        <w:trPr>
          <w:trHeight w:val="1338"/>
        </w:trPr>
        <w:tc>
          <w:tcPr>
            <w:tcW w:w="474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242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Иное программное обеспечение</w:t>
            </w:r>
          </w:p>
        </w:tc>
        <w:tc>
          <w:tcPr>
            <w:tcW w:w="2284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количество и виды используемого иного программного обеспечения должны соответствовать целям, задачам и функциям, выполняемым муниципальными заказчиками</w:t>
            </w:r>
          </w:p>
        </w:tc>
      </w:tr>
      <w:tr w:rsidR="004B41D3" w:rsidRPr="00894DDD" w:rsidTr="002E3DE7">
        <w:tc>
          <w:tcPr>
            <w:tcW w:w="474" w:type="pct"/>
          </w:tcPr>
          <w:p w:rsidR="004B41D3" w:rsidRPr="00D07827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42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Простые (неисключительные) лицензии на использование программного обеспечения</w:t>
            </w:r>
          </w:p>
        </w:tc>
        <w:tc>
          <w:tcPr>
            <w:tcW w:w="2284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количество и виды используемых простых (неисключительных) лицензий на использование программного обеспечения должны соответствовать целям, задачам и функциям, выполняемым муниципальными заказчиками</w:t>
            </w:r>
          </w:p>
        </w:tc>
      </w:tr>
    </w:tbl>
    <w:p w:rsidR="004B41D3" w:rsidRPr="00D07827" w:rsidRDefault="004B41D3" w:rsidP="004B41D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B41D3" w:rsidRPr="00DF4FB5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 xml:space="preserve">2.7. Нормативы, применяемые при расчете нормативных затрат на оплату услуг, связанных с обеспечением безопасности информации, на приобретение простых (неисключительных) лицензий на использование программного обеспечения по защите информации </w:t>
      </w:r>
    </w:p>
    <w:p w:rsidR="004B41D3" w:rsidRPr="00DF4FB5" w:rsidRDefault="004B41D3" w:rsidP="004B41D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5"/>
        <w:gridCol w:w="3947"/>
        <w:gridCol w:w="6063"/>
      </w:tblGrid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4DD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Простые (неисключительные) лицензии на использование программного обеспечения по защите информации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фактического количества АРМ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D07827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Проведение аттестации объекта (помещения)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9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количество аттестуемых объектов (помещений) определяется по фактическим данным, с учетом установленных законодательством Российской Федерации сроков по аттестации не реже одного раза в три года и по контролю эффективности применения средств защиты на объектах информатизации не реже одного раза в год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D07827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Проведение проверки единицы оборудования (устройства)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Количество единиц оборудования (устройств), требующих проверки, определяется исходя из фактического количества планируемого к приобретению подлежащего проверке оборудования согласно действующему законодательству</w:t>
            </w:r>
          </w:p>
        </w:tc>
      </w:tr>
    </w:tbl>
    <w:p w:rsidR="004B41D3" w:rsidRPr="00894DDD" w:rsidRDefault="004B41D3" w:rsidP="004B41D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B41D3" w:rsidRPr="00DF4FB5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94DDD">
        <w:rPr>
          <w:rFonts w:ascii="Times New Roman" w:hAnsi="Times New Roman" w:cs="Times New Roman"/>
          <w:sz w:val="28"/>
          <w:szCs w:val="28"/>
        </w:rPr>
        <w:t>2</w:t>
      </w:r>
      <w:r w:rsidRPr="00D07827">
        <w:rPr>
          <w:rFonts w:ascii="Times New Roman" w:hAnsi="Times New Roman" w:cs="Times New Roman"/>
          <w:sz w:val="24"/>
          <w:szCs w:val="24"/>
        </w:rPr>
        <w:t xml:space="preserve">.8. </w:t>
      </w:r>
      <w:r w:rsidRPr="00DF4FB5">
        <w:rPr>
          <w:rFonts w:ascii="Times New Roman" w:hAnsi="Times New Roman" w:cs="Times New Roman"/>
          <w:sz w:val="28"/>
          <w:szCs w:val="28"/>
        </w:rPr>
        <w:t xml:space="preserve">Нормативы, применяемые при расчете нормативных затрат на приобретение рабочих станций </w:t>
      </w:r>
    </w:p>
    <w:p w:rsidR="004B41D3" w:rsidRPr="00DF4FB5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88"/>
        <w:gridCol w:w="3078"/>
        <w:gridCol w:w="2003"/>
        <w:gridCol w:w="2425"/>
        <w:gridCol w:w="2061"/>
      </w:tblGrid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№ строки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(штук)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Срок приобретения (в годах)</w:t>
            </w:r>
          </w:p>
        </w:tc>
      </w:tr>
      <w:tr w:rsidR="004B41D3" w:rsidRPr="00DF4FB5" w:rsidTr="002E3DE7">
        <w:trPr>
          <w:trHeight w:val="1364"/>
        </w:trPr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Комплект компьютерной техники (рабочая станция: монитор, системный блок)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 xml:space="preserve">Все категории и группы должностей 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Сервер</w:t>
            </w:r>
          </w:p>
        </w:tc>
        <w:tc>
          <w:tcPr>
            <w:tcW w:w="0" w:type="auto"/>
            <w:gridSpan w:val="2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определяется исходя из нужд Муниципального заказчика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</w:tbl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p w:rsidR="004B41D3" w:rsidRPr="00DF4FB5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 xml:space="preserve">2.9. Нормативы, применяемые при расчете нормативных затрат на приобретение принтеров, многофункциональных устройств и копировальных аппаратов (оргтехники)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47"/>
        <w:gridCol w:w="3515"/>
        <w:gridCol w:w="2354"/>
        <w:gridCol w:w="2107"/>
        <w:gridCol w:w="1932"/>
      </w:tblGrid>
      <w:tr w:rsidR="004B41D3" w:rsidRPr="00DF4FB5" w:rsidTr="002E3DE7">
        <w:tc>
          <w:tcPr>
            <w:tcW w:w="306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665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1115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998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(штук)</w:t>
            </w:r>
          </w:p>
        </w:tc>
        <w:tc>
          <w:tcPr>
            <w:tcW w:w="915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Срок приобретения (в годах)</w:t>
            </w:r>
          </w:p>
        </w:tc>
      </w:tr>
      <w:tr w:rsidR="004B41D3" w:rsidRPr="00DF4FB5" w:rsidTr="002E3DE7">
        <w:tc>
          <w:tcPr>
            <w:tcW w:w="306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665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Многофункциональные устройства и принтеры, A4 формата</w:t>
            </w:r>
          </w:p>
        </w:tc>
        <w:tc>
          <w:tcPr>
            <w:tcW w:w="1115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Все категории и группы должностей</w:t>
            </w:r>
          </w:p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998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не более 1 единицы в расчете на __ должностных лиц</w:t>
            </w:r>
          </w:p>
        </w:tc>
        <w:tc>
          <w:tcPr>
            <w:tcW w:w="915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4B41D3" w:rsidRPr="00894DDD" w:rsidRDefault="004B41D3" w:rsidP="004B41D3">
      <w:pPr>
        <w:tabs>
          <w:tab w:val="center" w:pos="4535"/>
          <w:tab w:val="left" w:pos="5000"/>
        </w:tabs>
        <w:jc w:val="both"/>
        <w:rPr>
          <w:color w:val="FF0000"/>
          <w:sz w:val="28"/>
          <w:szCs w:val="28"/>
        </w:rPr>
      </w:pPr>
    </w:p>
    <w:p w:rsidR="004B41D3" w:rsidRPr="00DF4FB5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07827">
        <w:rPr>
          <w:rFonts w:ascii="Times New Roman" w:hAnsi="Times New Roman" w:cs="Times New Roman"/>
          <w:sz w:val="24"/>
          <w:szCs w:val="24"/>
        </w:rPr>
        <w:t>2.10</w:t>
      </w:r>
      <w:r w:rsidRPr="00DF4FB5">
        <w:rPr>
          <w:rFonts w:ascii="Times New Roman" w:hAnsi="Times New Roman" w:cs="Times New Roman"/>
          <w:sz w:val="28"/>
          <w:szCs w:val="28"/>
        </w:rPr>
        <w:t xml:space="preserve">. Нормативы, применяемые при расчете нормативных затрат на приобретение мониторов, системных блоков и других запасных частей для вычислительной техники </w:t>
      </w:r>
    </w:p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color w:val="FF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7"/>
        <w:gridCol w:w="2279"/>
        <w:gridCol w:w="1559"/>
        <w:gridCol w:w="4144"/>
        <w:gridCol w:w="2016"/>
      </w:tblGrid>
      <w:tr w:rsidR="004B41D3" w:rsidRPr="00DF4FB5" w:rsidTr="002E3DE7">
        <w:trPr>
          <w:trHeight w:val="480"/>
        </w:trPr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 xml:space="preserve">Количество в год для всех муниципальных заказчиков </w:t>
            </w:r>
            <w:r w:rsidRPr="00DF4FB5">
              <w:rPr>
                <w:sz w:val="28"/>
                <w:szCs w:val="28"/>
              </w:rPr>
              <w:lastRenderedPageBreak/>
              <w:t xml:space="preserve">Бобровского сельсовета Сузунского района Новосибирской области 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lastRenderedPageBreak/>
              <w:t xml:space="preserve">Срок эксплуатации в </w:t>
            </w:r>
            <w:r w:rsidRPr="00DF4FB5">
              <w:rPr>
                <w:sz w:val="28"/>
                <w:szCs w:val="28"/>
              </w:rPr>
              <w:lastRenderedPageBreak/>
              <w:t>годах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lastRenderedPageBreak/>
              <w:t>1.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Системный блок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 xml:space="preserve">на 1 должностное лицо 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Монитор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Внешний жесткий диск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Блок питания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Клавиатура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Мышь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Материнская плата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Сетевая плата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Жесткий диск для рабочих станций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10.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Жесткий диск для серверов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</w:t>
            </w:r>
          </w:p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</w:t>
            </w:r>
          </w:p>
        </w:tc>
      </w:tr>
    </w:tbl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p w:rsidR="004B41D3" w:rsidRPr="00DF4FB5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 xml:space="preserve">2.11. Нормативы, применяемые при расчете нормативных затрат на приобретение носителей информации, в том числе магнитных и оптических носителей информации </w:t>
      </w:r>
    </w:p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84"/>
        <w:gridCol w:w="2350"/>
        <w:gridCol w:w="2599"/>
        <w:gridCol w:w="2282"/>
        <w:gridCol w:w="2240"/>
      </w:tblGrid>
      <w:tr w:rsidR="004B41D3" w:rsidRPr="00DF4FB5" w:rsidTr="002E3DE7">
        <w:tc>
          <w:tcPr>
            <w:tcW w:w="514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113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Наименование товара</w:t>
            </w:r>
          </w:p>
        </w:tc>
        <w:tc>
          <w:tcPr>
            <w:tcW w:w="1231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Категория должностей</w:t>
            </w:r>
          </w:p>
        </w:tc>
        <w:tc>
          <w:tcPr>
            <w:tcW w:w="1081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Норматив количества (не более штук)</w:t>
            </w:r>
          </w:p>
        </w:tc>
        <w:tc>
          <w:tcPr>
            <w:tcW w:w="1061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Срок приобретения (в годах)</w:t>
            </w:r>
          </w:p>
        </w:tc>
      </w:tr>
      <w:tr w:rsidR="004B41D3" w:rsidRPr="00DF4FB5" w:rsidTr="002E3DE7">
        <w:trPr>
          <w:trHeight w:val="966"/>
        </w:trPr>
        <w:tc>
          <w:tcPr>
            <w:tcW w:w="514" w:type="pct"/>
          </w:tcPr>
          <w:p w:rsidR="004B41D3" w:rsidRPr="00DF4FB5" w:rsidRDefault="004B41D3" w:rsidP="002E3DE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113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Флеш-накопитель USB объемом 4-8 Гб</w:t>
            </w:r>
          </w:p>
        </w:tc>
        <w:tc>
          <w:tcPr>
            <w:tcW w:w="1231" w:type="pct"/>
          </w:tcPr>
          <w:p w:rsidR="004B41D3" w:rsidRPr="00DF4FB5" w:rsidRDefault="004B41D3" w:rsidP="002E3DE7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Все категории и группы должностей</w:t>
            </w:r>
          </w:p>
        </w:tc>
        <w:tc>
          <w:tcPr>
            <w:tcW w:w="1081" w:type="pct"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1" w:type="pct"/>
          </w:tcPr>
          <w:p w:rsidR="004B41D3" w:rsidRPr="00DF4FB5" w:rsidRDefault="004B41D3" w:rsidP="002E3DE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4F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p w:rsidR="004B41D3" w:rsidRPr="00D07827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2"/>
          <w:szCs w:val="22"/>
        </w:rPr>
      </w:pPr>
      <w:r w:rsidRPr="00894DDD">
        <w:rPr>
          <w:rFonts w:ascii="Times New Roman" w:hAnsi="Times New Roman" w:cs="Times New Roman"/>
          <w:sz w:val="28"/>
          <w:szCs w:val="28"/>
        </w:rPr>
        <w:lastRenderedPageBreak/>
        <w:t xml:space="preserve">2.12. </w:t>
      </w:r>
      <w:r w:rsidRPr="00D07827">
        <w:rPr>
          <w:rFonts w:ascii="Times New Roman" w:hAnsi="Times New Roman" w:cs="Times New Roman"/>
          <w:sz w:val="22"/>
          <w:szCs w:val="22"/>
        </w:rPr>
        <w:t xml:space="preserve">Нормативы, применяемые при расчете нормативных затрат на приобретение расходных материалов для содержания принтеров, многофункциональных устройств, копировальных аппаратов и иной оргтехники </w:t>
      </w:r>
    </w:p>
    <w:p w:rsidR="004B41D3" w:rsidRPr="00894DDD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1"/>
        <w:gridCol w:w="5864"/>
        <w:gridCol w:w="4030"/>
      </w:tblGrid>
      <w:tr w:rsidR="004B41D3" w:rsidRPr="00894DDD" w:rsidTr="002E3DE7">
        <w:tc>
          <w:tcPr>
            <w:tcW w:w="313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№ п/п</w:t>
            </w:r>
          </w:p>
        </w:tc>
        <w:tc>
          <w:tcPr>
            <w:tcW w:w="2778" w:type="pct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center"/>
            </w:pPr>
            <w:r w:rsidRPr="00D07827">
              <w:t>Наименование расходных материалов</w:t>
            </w:r>
          </w:p>
        </w:tc>
        <w:tc>
          <w:tcPr>
            <w:tcW w:w="1909" w:type="pct"/>
          </w:tcPr>
          <w:p w:rsidR="004B41D3" w:rsidRPr="00D07827" w:rsidRDefault="004B41D3" w:rsidP="002E3DE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t>Количество расходных материалов в год</w:t>
            </w:r>
          </w:p>
        </w:tc>
      </w:tr>
      <w:tr w:rsidR="004B41D3" w:rsidRPr="00894DDD" w:rsidTr="002E3DE7">
        <w:tc>
          <w:tcPr>
            <w:tcW w:w="313" w:type="pct"/>
          </w:tcPr>
          <w:p w:rsidR="004B41D3" w:rsidRPr="00894DDD" w:rsidRDefault="004B41D3" w:rsidP="002E3DE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94DD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778" w:type="pct"/>
          </w:tcPr>
          <w:p w:rsidR="004B41D3" w:rsidRPr="00D07827" w:rsidRDefault="004B41D3" w:rsidP="002E3D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для принтера (лазерный, цветная или черно-белая печать)</w:t>
            </w:r>
          </w:p>
        </w:tc>
        <w:tc>
          <w:tcPr>
            <w:tcW w:w="1909" w:type="pct"/>
          </w:tcPr>
          <w:p w:rsidR="004B41D3" w:rsidRPr="00D07827" w:rsidRDefault="004B41D3" w:rsidP="002E3D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2 штук на 1 единицу оргтехники </w:t>
            </w:r>
          </w:p>
        </w:tc>
      </w:tr>
      <w:tr w:rsidR="004B41D3" w:rsidRPr="00894DDD" w:rsidTr="002E3DE7">
        <w:tc>
          <w:tcPr>
            <w:tcW w:w="313" w:type="pct"/>
          </w:tcPr>
          <w:p w:rsidR="004B41D3" w:rsidRPr="00894DDD" w:rsidRDefault="004B41D3" w:rsidP="002E3DE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94DD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778" w:type="pct"/>
          </w:tcPr>
          <w:p w:rsidR="004B41D3" w:rsidRPr="00D07827" w:rsidRDefault="004B41D3" w:rsidP="002E3D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для копира (лазерный, черно-белая печать)</w:t>
            </w:r>
          </w:p>
        </w:tc>
        <w:tc>
          <w:tcPr>
            <w:tcW w:w="1909" w:type="pct"/>
          </w:tcPr>
          <w:p w:rsidR="004B41D3" w:rsidRPr="00D07827" w:rsidRDefault="004B41D3" w:rsidP="002E3D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 штуки на 1 единицу оргтехники </w:t>
            </w:r>
          </w:p>
        </w:tc>
      </w:tr>
      <w:tr w:rsidR="004B41D3" w:rsidRPr="00894DDD" w:rsidTr="002E3DE7">
        <w:tc>
          <w:tcPr>
            <w:tcW w:w="313" w:type="pct"/>
          </w:tcPr>
          <w:p w:rsidR="004B41D3" w:rsidRPr="00894DDD" w:rsidRDefault="004B41D3" w:rsidP="002E3DE7">
            <w:pPr>
              <w:pStyle w:val="ConsPlusNormal"/>
              <w:ind w:firstLine="0"/>
              <w:jc w:val="center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894DD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778" w:type="pct"/>
          </w:tcPr>
          <w:p w:rsidR="004B41D3" w:rsidRPr="00D07827" w:rsidRDefault="004B41D3" w:rsidP="002E3D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t>Расходные материалы для многофункциональных устройств (лазерный, черно-белая печать)</w:t>
            </w:r>
          </w:p>
        </w:tc>
        <w:tc>
          <w:tcPr>
            <w:tcW w:w="1909" w:type="pct"/>
          </w:tcPr>
          <w:p w:rsidR="004B41D3" w:rsidRPr="00D07827" w:rsidRDefault="004B41D3" w:rsidP="002E3DE7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D07827">
              <w:rPr>
                <w:rFonts w:ascii="Times New Roman" w:hAnsi="Times New Roman" w:cs="Times New Roman"/>
                <w:sz w:val="24"/>
                <w:szCs w:val="24"/>
              </w:rPr>
              <w:t xml:space="preserve">не более 2 штуки на 1 единицу оргтехники </w:t>
            </w:r>
          </w:p>
        </w:tc>
      </w:tr>
    </w:tbl>
    <w:p w:rsidR="004B41D3" w:rsidRPr="00894DDD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B41D3" w:rsidRPr="00D07827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94DDD">
        <w:rPr>
          <w:rFonts w:ascii="Times New Roman" w:hAnsi="Times New Roman" w:cs="Times New Roman"/>
          <w:sz w:val="28"/>
          <w:szCs w:val="28"/>
        </w:rPr>
        <w:t xml:space="preserve">2.13. </w:t>
      </w:r>
      <w:r w:rsidRPr="00D07827">
        <w:rPr>
          <w:rFonts w:ascii="Times New Roman" w:hAnsi="Times New Roman" w:cs="Times New Roman"/>
          <w:sz w:val="24"/>
          <w:szCs w:val="24"/>
        </w:rPr>
        <w:t xml:space="preserve">Нормативы, применяемые при расчете нормативных затрат на приобретение транспортных средств </w:t>
      </w:r>
    </w:p>
    <w:p w:rsidR="004B41D3" w:rsidRPr="00D07827" w:rsidRDefault="004B41D3" w:rsidP="004B41D3">
      <w:pPr>
        <w:tabs>
          <w:tab w:val="center" w:pos="4535"/>
          <w:tab w:val="left" w:pos="5000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962"/>
        <w:gridCol w:w="3110"/>
        <w:gridCol w:w="4483"/>
      </w:tblGrid>
      <w:tr w:rsidR="004B41D3" w:rsidRPr="00D07827" w:rsidTr="002E3DE7">
        <w:tc>
          <w:tcPr>
            <w:tcW w:w="0" w:type="auto"/>
            <w:vMerge w:val="restart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</w:pPr>
            <w:r w:rsidRPr="00D07827">
              <w:t xml:space="preserve">Категория должностей </w:t>
            </w:r>
          </w:p>
        </w:tc>
        <w:tc>
          <w:tcPr>
            <w:tcW w:w="0" w:type="auto"/>
            <w:gridSpan w:val="2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both"/>
            </w:pPr>
            <w:r w:rsidRPr="00D07827">
              <w:t>Транспортное средство с персональным закреплением</w:t>
            </w:r>
          </w:p>
        </w:tc>
      </w:tr>
      <w:tr w:rsidR="004B41D3" w:rsidRPr="00D07827" w:rsidTr="002E3DE7">
        <w:tc>
          <w:tcPr>
            <w:tcW w:w="0" w:type="auto"/>
            <w:vMerge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both"/>
            </w:pPr>
          </w:p>
        </w:tc>
        <w:tc>
          <w:tcPr>
            <w:tcW w:w="0" w:type="auto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both"/>
            </w:pPr>
            <w:r w:rsidRPr="00D07827">
              <w:t>количество</w:t>
            </w:r>
          </w:p>
        </w:tc>
        <w:tc>
          <w:tcPr>
            <w:tcW w:w="0" w:type="auto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both"/>
            </w:pPr>
            <w:r w:rsidRPr="00D07827">
              <w:t>цена и мощность</w:t>
            </w:r>
          </w:p>
        </w:tc>
      </w:tr>
      <w:tr w:rsidR="004B41D3" w:rsidRPr="00D07827" w:rsidTr="002E3DE7">
        <w:tc>
          <w:tcPr>
            <w:tcW w:w="0" w:type="auto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</w:pPr>
            <w:r w:rsidRPr="00D07827">
              <w:t>Ведущие  должности муниципальной службы</w:t>
            </w:r>
          </w:p>
        </w:tc>
        <w:tc>
          <w:tcPr>
            <w:tcW w:w="0" w:type="auto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both"/>
            </w:pPr>
            <w:r w:rsidRPr="00D07827">
              <w:t>не более 1 единицы на 1 должностное лицо</w:t>
            </w:r>
          </w:p>
        </w:tc>
        <w:tc>
          <w:tcPr>
            <w:tcW w:w="0" w:type="auto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both"/>
            </w:pPr>
            <w:r w:rsidRPr="00D07827">
              <w:t>не более 1,5 млн. рублей и не более 200 лошадиных сил включительно</w:t>
            </w:r>
          </w:p>
        </w:tc>
      </w:tr>
      <w:tr w:rsidR="004B41D3" w:rsidRPr="00DF4FB5" w:rsidTr="002E3DE7"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руководитель учреждения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1,0 млн. рублей и не более 150 лошадиных сил включительно</w:t>
            </w:r>
          </w:p>
        </w:tc>
      </w:tr>
    </w:tbl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p w:rsidR="004B41D3" w:rsidRPr="00DF4FB5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F4FB5">
        <w:rPr>
          <w:rFonts w:ascii="Times New Roman" w:hAnsi="Times New Roman" w:cs="Times New Roman"/>
          <w:sz w:val="28"/>
          <w:szCs w:val="28"/>
        </w:rPr>
        <w:t xml:space="preserve">2.14. Нормативы, применяемые при расчете нормативных затрат на приобретение мебели </w:t>
      </w:r>
    </w:p>
    <w:p w:rsidR="004B41D3" w:rsidRPr="00D07827" w:rsidRDefault="004B41D3" w:rsidP="004B41D3">
      <w:pPr>
        <w:tabs>
          <w:tab w:val="center" w:pos="4535"/>
          <w:tab w:val="left" w:pos="5000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59"/>
        <w:gridCol w:w="2618"/>
        <w:gridCol w:w="3796"/>
        <w:gridCol w:w="3582"/>
      </w:tblGrid>
      <w:tr w:rsidR="004B41D3" w:rsidRPr="00D07827" w:rsidTr="002E3DE7">
        <w:tc>
          <w:tcPr>
            <w:tcW w:w="0" w:type="auto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center"/>
            </w:pPr>
            <w:r w:rsidRPr="00D07827">
              <w:t>№ п/п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Нормативное количество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Срок эксплуатации (срок полезного использования) (лет)</w:t>
            </w:r>
          </w:p>
        </w:tc>
      </w:tr>
      <w:tr w:rsidR="004B41D3" w:rsidRPr="00894DDD" w:rsidTr="002E3DE7">
        <w:tc>
          <w:tcPr>
            <w:tcW w:w="0" w:type="auto"/>
            <w:gridSpan w:val="4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Глава поселения, ведущая  должность муниципальной службы, руководители подведомственных казенных учреждений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Стол руководителя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менее__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Тумба подкатная офисная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Стол для переговоров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Шкаф для документов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Шкаф платяной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Кресло руководителя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руководителя (заместителя руководителя)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__</w:t>
            </w:r>
          </w:p>
        </w:tc>
      </w:tr>
      <w:tr w:rsidR="004B41D3" w:rsidRPr="00D07827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7.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Стулья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__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__</w:t>
            </w:r>
          </w:p>
        </w:tc>
      </w:tr>
      <w:tr w:rsidR="004B41D3" w:rsidRPr="00D07827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8.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Зеркало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D07827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Шкаф металлический (сейф)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__</w:t>
            </w:r>
          </w:p>
        </w:tc>
      </w:tr>
      <w:tr w:rsidR="004B41D3" w:rsidRPr="00D07827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10.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Сплит-система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__</w:t>
            </w:r>
          </w:p>
        </w:tc>
      </w:tr>
      <w:tr w:rsidR="004B41D3" w:rsidRPr="00D07827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11.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Настольный набор руководителя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12.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Часы настенные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894DDD" w:rsidTr="002E3DE7">
        <w:tc>
          <w:tcPr>
            <w:tcW w:w="0" w:type="auto"/>
            <w:gridSpan w:val="4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Все остальные категории и группы должностей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Стол письменный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2 единиц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Стол компьютерный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Тумба подкатная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Шкаф для документов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Шкаф платяной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_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894DDD" w:rsidTr="002E3DE7">
        <w:tc>
          <w:tcPr>
            <w:tcW w:w="0" w:type="auto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6.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Часы настенные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D07827" w:rsidTr="002E3DE7">
        <w:tc>
          <w:tcPr>
            <w:tcW w:w="0" w:type="auto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center"/>
            </w:pPr>
            <w:r w:rsidRPr="00D07827">
              <w:lastRenderedPageBreak/>
              <w:t>7.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Стулья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4 единиц на кабинет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  <w:tr w:rsidR="004B41D3" w:rsidRPr="00D07827" w:rsidTr="002E3DE7">
        <w:tc>
          <w:tcPr>
            <w:tcW w:w="0" w:type="auto"/>
          </w:tcPr>
          <w:p w:rsidR="004B41D3" w:rsidRPr="00D07827" w:rsidRDefault="004B41D3" w:rsidP="002E3DE7">
            <w:pPr>
              <w:tabs>
                <w:tab w:val="center" w:pos="4535"/>
                <w:tab w:val="left" w:pos="5000"/>
              </w:tabs>
              <w:jc w:val="center"/>
            </w:pPr>
            <w:r w:rsidRPr="00D07827">
              <w:t>8.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Стул офисный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1 должностное лицо</w:t>
            </w:r>
          </w:p>
        </w:tc>
        <w:tc>
          <w:tcPr>
            <w:tcW w:w="0" w:type="auto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менее _</w:t>
            </w:r>
          </w:p>
        </w:tc>
      </w:tr>
    </w:tbl>
    <w:p w:rsidR="004B41D3" w:rsidRPr="00D07827" w:rsidRDefault="004B41D3" w:rsidP="004B41D3">
      <w:pPr>
        <w:tabs>
          <w:tab w:val="center" w:pos="4535"/>
          <w:tab w:val="left" w:pos="5000"/>
        </w:tabs>
        <w:jc w:val="both"/>
      </w:pPr>
    </w:p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  <w:r w:rsidRPr="00DF4FB5">
        <w:rPr>
          <w:sz w:val="28"/>
          <w:szCs w:val="28"/>
        </w:rPr>
        <w:t>Электроприборы и иные основные средства:</w:t>
      </w:r>
    </w:p>
    <w:p w:rsidR="004B41D3" w:rsidRPr="00DF4FB5" w:rsidRDefault="004B41D3" w:rsidP="004B41D3">
      <w:pPr>
        <w:tabs>
          <w:tab w:val="center" w:pos="4535"/>
          <w:tab w:val="left" w:pos="5000"/>
        </w:tabs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4"/>
        <w:gridCol w:w="34"/>
        <w:gridCol w:w="3316"/>
        <w:gridCol w:w="3426"/>
        <w:gridCol w:w="2445"/>
      </w:tblGrid>
      <w:tr w:rsidR="004B41D3" w:rsidRPr="00DF4FB5" w:rsidTr="002E3DE7">
        <w:tc>
          <w:tcPr>
            <w:tcW w:w="632" w:type="pct"/>
          </w:tcPr>
          <w:p w:rsidR="004B41D3" w:rsidRPr="00DF4FB5" w:rsidRDefault="004B41D3" w:rsidP="002E3DE7">
            <w:pPr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№</w:t>
            </w:r>
          </w:p>
          <w:p w:rsidR="004B41D3" w:rsidRPr="00DF4FB5" w:rsidRDefault="004B41D3" w:rsidP="002E3DE7">
            <w:pPr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п/п</w:t>
            </w:r>
          </w:p>
        </w:tc>
        <w:tc>
          <w:tcPr>
            <w:tcW w:w="1587" w:type="pct"/>
            <w:gridSpan w:val="2"/>
          </w:tcPr>
          <w:p w:rsidR="004B41D3" w:rsidRPr="00DF4FB5" w:rsidRDefault="004B41D3" w:rsidP="002E3DE7">
            <w:pPr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623" w:type="pct"/>
          </w:tcPr>
          <w:p w:rsidR="004B41D3" w:rsidRPr="00DF4FB5" w:rsidRDefault="004B41D3" w:rsidP="002E3DE7">
            <w:pPr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Нормативное количество</w:t>
            </w:r>
          </w:p>
        </w:tc>
        <w:tc>
          <w:tcPr>
            <w:tcW w:w="1158" w:type="pct"/>
          </w:tcPr>
          <w:p w:rsidR="004B41D3" w:rsidRPr="00DF4FB5" w:rsidRDefault="004B41D3" w:rsidP="002E3DE7">
            <w:pPr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Срок эксплуатации (срок полезного использования) (лет)</w:t>
            </w:r>
          </w:p>
        </w:tc>
      </w:tr>
      <w:tr w:rsidR="004B41D3" w:rsidRPr="00DF4FB5" w:rsidTr="002E3DE7">
        <w:tc>
          <w:tcPr>
            <w:tcW w:w="632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1.</w:t>
            </w:r>
          </w:p>
        </w:tc>
        <w:tc>
          <w:tcPr>
            <w:tcW w:w="1587" w:type="pct"/>
            <w:gridSpan w:val="2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тепловентилятор</w:t>
            </w:r>
          </w:p>
        </w:tc>
        <w:tc>
          <w:tcPr>
            <w:tcW w:w="1623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1158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7</w:t>
            </w:r>
          </w:p>
        </w:tc>
      </w:tr>
      <w:tr w:rsidR="004B41D3" w:rsidRPr="00DF4FB5" w:rsidTr="002E3DE7">
        <w:tc>
          <w:tcPr>
            <w:tcW w:w="632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2.</w:t>
            </w:r>
          </w:p>
        </w:tc>
        <w:tc>
          <w:tcPr>
            <w:tcW w:w="1587" w:type="pct"/>
            <w:gridSpan w:val="2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Телефонный аппарат</w:t>
            </w:r>
          </w:p>
        </w:tc>
        <w:tc>
          <w:tcPr>
            <w:tcW w:w="1623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1158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</w:t>
            </w:r>
          </w:p>
        </w:tc>
      </w:tr>
      <w:tr w:rsidR="004B41D3" w:rsidRPr="00DF4FB5" w:rsidTr="002E3DE7">
        <w:tc>
          <w:tcPr>
            <w:tcW w:w="632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3.</w:t>
            </w:r>
          </w:p>
        </w:tc>
        <w:tc>
          <w:tcPr>
            <w:tcW w:w="1587" w:type="pct"/>
            <w:gridSpan w:val="2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Чайник электрический</w:t>
            </w:r>
          </w:p>
        </w:tc>
        <w:tc>
          <w:tcPr>
            <w:tcW w:w="1623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кабинет</w:t>
            </w:r>
          </w:p>
        </w:tc>
        <w:tc>
          <w:tcPr>
            <w:tcW w:w="1158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</w:t>
            </w:r>
          </w:p>
        </w:tc>
      </w:tr>
      <w:tr w:rsidR="004B41D3" w:rsidRPr="00DF4FB5" w:rsidTr="002E3DE7">
        <w:tc>
          <w:tcPr>
            <w:tcW w:w="632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4.</w:t>
            </w:r>
          </w:p>
        </w:tc>
        <w:tc>
          <w:tcPr>
            <w:tcW w:w="1587" w:type="pct"/>
            <w:gridSpan w:val="2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Микроволновая печь</w:t>
            </w:r>
          </w:p>
        </w:tc>
        <w:tc>
          <w:tcPr>
            <w:tcW w:w="1623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20 служащих</w:t>
            </w:r>
          </w:p>
        </w:tc>
        <w:tc>
          <w:tcPr>
            <w:tcW w:w="1158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7</w:t>
            </w:r>
          </w:p>
        </w:tc>
      </w:tr>
      <w:tr w:rsidR="004B41D3" w:rsidRPr="00DF4FB5" w:rsidTr="002E3DE7">
        <w:tc>
          <w:tcPr>
            <w:tcW w:w="632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5.</w:t>
            </w:r>
          </w:p>
        </w:tc>
        <w:tc>
          <w:tcPr>
            <w:tcW w:w="1587" w:type="pct"/>
            <w:gridSpan w:val="2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Лампа настольная</w:t>
            </w:r>
          </w:p>
        </w:tc>
        <w:tc>
          <w:tcPr>
            <w:tcW w:w="1623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сотрудника</w:t>
            </w:r>
          </w:p>
        </w:tc>
        <w:tc>
          <w:tcPr>
            <w:tcW w:w="1158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632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6.</w:t>
            </w:r>
          </w:p>
        </w:tc>
        <w:tc>
          <w:tcPr>
            <w:tcW w:w="1587" w:type="pct"/>
            <w:gridSpan w:val="2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Холодильник</w:t>
            </w:r>
          </w:p>
        </w:tc>
        <w:tc>
          <w:tcPr>
            <w:tcW w:w="1623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6  служащих</w:t>
            </w:r>
          </w:p>
        </w:tc>
        <w:tc>
          <w:tcPr>
            <w:tcW w:w="1158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10</w:t>
            </w:r>
          </w:p>
        </w:tc>
      </w:tr>
      <w:tr w:rsidR="004B41D3" w:rsidRPr="00DF4FB5" w:rsidTr="002E3DE7">
        <w:tc>
          <w:tcPr>
            <w:tcW w:w="648" w:type="pct"/>
            <w:gridSpan w:val="2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7.</w:t>
            </w:r>
          </w:p>
        </w:tc>
        <w:tc>
          <w:tcPr>
            <w:tcW w:w="157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Жалюзи</w:t>
            </w:r>
          </w:p>
        </w:tc>
        <w:tc>
          <w:tcPr>
            <w:tcW w:w="1623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не более 1 единицы на окно</w:t>
            </w:r>
          </w:p>
        </w:tc>
        <w:tc>
          <w:tcPr>
            <w:tcW w:w="1158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10</w:t>
            </w:r>
          </w:p>
        </w:tc>
      </w:tr>
    </w:tbl>
    <w:p w:rsidR="004B41D3" w:rsidRPr="00894DDD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B41D3" w:rsidRPr="00DF4FB5" w:rsidRDefault="004B41D3" w:rsidP="004B41D3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894DDD">
        <w:rPr>
          <w:rFonts w:ascii="Times New Roman" w:hAnsi="Times New Roman" w:cs="Times New Roman"/>
          <w:sz w:val="28"/>
          <w:szCs w:val="28"/>
        </w:rPr>
        <w:t>2</w:t>
      </w:r>
      <w:r w:rsidRPr="00DF4FB5">
        <w:rPr>
          <w:rFonts w:ascii="Times New Roman" w:hAnsi="Times New Roman" w:cs="Times New Roman"/>
          <w:sz w:val="28"/>
          <w:szCs w:val="28"/>
        </w:rPr>
        <w:t xml:space="preserve">.15. Нормативы, применяемые при расчете нормативных затрат на приобретение канцелярских принадлежностей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52"/>
        <w:gridCol w:w="5784"/>
        <w:gridCol w:w="1691"/>
        <w:gridCol w:w="2328"/>
      </w:tblGrid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№ п/п</w:t>
            </w:r>
          </w:p>
        </w:tc>
        <w:tc>
          <w:tcPr>
            <w:tcW w:w="2740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Наименование товара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103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Количество на 1 должностное лицо в год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Антистеплер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Алфавитная книга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3.</w:t>
            </w:r>
          </w:p>
        </w:tc>
        <w:tc>
          <w:tcPr>
            <w:tcW w:w="2740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Бумага A4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36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4.</w:t>
            </w:r>
          </w:p>
        </w:tc>
        <w:tc>
          <w:tcPr>
            <w:tcW w:w="2740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Бумага A3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Блок бумаги для записей (в упаковке 100 листов)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6.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Блок бумаги для записей (в упаковке 100 листов) самоклеящийся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7.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Грифели для механического карандаша (12 штук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8.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Дырокол (на отдел)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9.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Ежедневник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10.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Закладки для документов (125 листов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упаковок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11.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Зажим для бумаг (12 штук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упаковок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Карандаш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13.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Карандаш механический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894DDD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14.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Корректирующий роллер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894DDD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15.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Корректирующая жидкость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894DDD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16.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Книга учета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894DDD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17.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Клей для бумаги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18.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Клейкая лента (скотч)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19.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Кнопки силовые (50 штук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упаковок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20.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Ластик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21.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Линейка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22.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Маркер для выделения текста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23.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Накопитель (лоток)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24.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Нож канцелярский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25.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Ножницы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26.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Папка-конверт на молнии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27.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Папка архивная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28.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Папка на кольцах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lastRenderedPageBreak/>
              <w:t>29.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Папка на резинках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30.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Папка-скоросшиватель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15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31.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Папка регистратор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32.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Папка для бумаг с завязками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33.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Папка-уголок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34.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Подушка для увлажнения пальцев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35.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Разбавитель для корректирующей жидкости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36.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Ручка шариковая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37.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Ручка гелевая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38.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Салфетки чистящие для пластика (100 штук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упаковок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39.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Скобы для степлера N 24/6, N 10 (1000 штук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упаковок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40.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Скотч широкий 38 мкм x 48 мм x 30 м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41.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Скотч узкий 19 x 33 (12 штук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упаковок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42.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Степлер N 10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43.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Степлер архивный 23/8, 23/10, 23/13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894DDD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894DDD">
              <w:rPr>
                <w:sz w:val="28"/>
                <w:szCs w:val="28"/>
              </w:rPr>
              <w:t>44.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Степлер 24/6, 26/6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45.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Стержень для авторучки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6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46.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Скрепка канцелярская (50 штук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упаковок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47.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Точилка для карандашей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48.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Тетрадь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49.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Файлы (100 штук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50.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Штемпельная краска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</w:t>
            </w:r>
          </w:p>
        </w:tc>
      </w:tr>
      <w:tr w:rsidR="004B41D3" w:rsidRPr="00DF4FB5" w:rsidTr="002E3DE7">
        <w:tc>
          <w:tcPr>
            <w:tcW w:w="356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51.</w:t>
            </w:r>
          </w:p>
        </w:tc>
        <w:tc>
          <w:tcPr>
            <w:tcW w:w="2740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Штемпельные подушки для гербовой печати (10 штук в упаковке)</w:t>
            </w:r>
          </w:p>
        </w:tc>
        <w:tc>
          <w:tcPr>
            <w:tcW w:w="801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упаковок</w:t>
            </w:r>
          </w:p>
        </w:tc>
        <w:tc>
          <w:tcPr>
            <w:tcW w:w="1103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both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</w:t>
            </w:r>
          </w:p>
        </w:tc>
      </w:tr>
    </w:tbl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center"/>
        <w:rPr>
          <w:sz w:val="28"/>
          <w:szCs w:val="28"/>
        </w:rPr>
      </w:pPr>
    </w:p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center"/>
        <w:rPr>
          <w:sz w:val="28"/>
          <w:szCs w:val="28"/>
        </w:rPr>
      </w:pPr>
      <w:r w:rsidRPr="00DF4FB5">
        <w:rPr>
          <w:sz w:val="28"/>
          <w:szCs w:val="28"/>
        </w:rPr>
        <w:t xml:space="preserve">2.16. Нормативы, применяемые при расчете нормативных затрат на приобретение хозяйственных товаров и принадлежностей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4857"/>
        <w:gridCol w:w="1448"/>
        <w:gridCol w:w="3479"/>
      </w:tblGrid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lastRenderedPageBreak/>
              <w:t>№ п/п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Наименование товара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Количество в год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Корзина для мусора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штук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при необходимости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Бумага туалетная 170 метров/рулон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рулонов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 единиц -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Полотенца бумажные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пачек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 единицы -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Перчатки х/б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пар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 пар -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5.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Жидкое мыло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литров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1,5 литра в год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6.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Мешки для мусора на 30 литров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36 упаковок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7.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Мешки для мусора на 120 литров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 упаковок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8.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Освежитель воздуха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 штук на 1 туалетное помещение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9.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Мыло туалетное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 упаковок на 1 туалетное помещение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10.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Полотно вафельное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рулон</w:t>
            </w:r>
          </w:p>
        </w:tc>
        <w:tc>
          <w:tcPr>
            <w:tcW w:w="1648" w:type="pct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 рулона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11.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Ведро пластиковое на 12 литров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при необходимости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Перчатки резиновые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пар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 пар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13.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Средство для мытья полов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 шт.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14.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Ткань техническая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рулон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3 рулона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15.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Моющее средство для стекол и зеркал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4 шт.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16.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Чистящее средство для раковин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 шт.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17.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Салфетки хозяйственные для пыли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упаковок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 упаковок на 1 работника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18.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Тряпкодержатель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при необходимости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19.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Веник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при необходимости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20.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Совок для мусора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при необходимости</w:t>
            </w:r>
          </w:p>
        </w:tc>
      </w:tr>
      <w:tr w:rsidR="004B41D3" w:rsidRPr="00DF4FB5" w:rsidTr="002E3DE7">
        <w:tc>
          <w:tcPr>
            <w:tcW w:w="365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jc w:val="center"/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21.</w:t>
            </w:r>
          </w:p>
        </w:tc>
        <w:tc>
          <w:tcPr>
            <w:tcW w:w="2301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Средство для сантехники</w:t>
            </w:r>
          </w:p>
        </w:tc>
        <w:tc>
          <w:tcPr>
            <w:tcW w:w="686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шт.</w:t>
            </w:r>
          </w:p>
        </w:tc>
        <w:tc>
          <w:tcPr>
            <w:tcW w:w="1648" w:type="pct"/>
            <w:vAlign w:val="center"/>
          </w:tcPr>
          <w:p w:rsidR="004B41D3" w:rsidRPr="00DF4FB5" w:rsidRDefault="004B41D3" w:rsidP="002E3DE7">
            <w:pPr>
              <w:tabs>
                <w:tab w:val="center" w:pos="4535"/>
                <w:tab w:val="left" w:pos="5000"/>
              </w:tabs>
              <w:rPr>
                <w:sz w:val="28"/>
                <w:szCs w:val="28"/>
              </w:rPr>
            </w:pPr>
            <w:r w:rsidRPr="00DF4FB5">
              <w:rPr>
                <w:sz w:val="28"/>
                <w:szCs w:val="28"/>
              </w:rPr>
              <w:t>12 литров на 1 работника</w:t>
            </w:r>
          </w:p>
        </w:tc>
      </w:tr>
    </w:tbl>
    <w:p w:rsidR="004B41D3" w:rsidRPr="00DF4FB5" w:rsidRDefault="004B41D3" w:rsidP="004B41D3">
      <w:pPr>
        <w:tabs>
          <w:tab w:val="center" w:pos="4535"/>
          <w:tab w:val="left" w:pos="5000"/>
        </w:tabs>
        <w:ind w:firstLine="709"/>
        <w:jc w:val="center"/>
        <w:rPr>
          <w:sz w:val="28"/>
          <w:szCs w:val="28"/>
        </w:rPr>
      </w:pPr>
    </w:p>
    <w:p w:rsidR="00C02500" w:rsidRDefault="00C02500" w:rsidP="00C02500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0C74D9" w:rsidRPr="00A322F4" w:rsidRDefault="000C74D9" w:rsidP="00B7074E">
      <w:pPr>
        <w:ind w:left="4678"/>
        <w:rPr>
          <w:sz w:val="28"/>
          <w:szCs w:val="28"/>
        </w:rPr>
      </w:pPr>
    </w:p>
    <w:p w:rsidR="00892256" w:rsidRPr="00AC68F0" w:rsidRDefault="00B7074E" w:rsidP="00593485">
      <w:pPr>
        <w:widowControl w:val="0"/>
        <w:jc w:val="both"/>
        <w:rPr>
          <w:szCs w:val="28"/>
        </w:rPr>
      </w:pPr>
      <w:r w:rsidRPr="00A322F4">
        <w:rPr>
          <w:spacing w:val="10"/>
          <w:sz w:val="28"/>
          <w:szCs w:val="28"/>
          <w:lang w:bidi="ru-RU"/>
        </w:rPr>
        <w:t xml:space="preserve">  </w:t>
      </w:r>
      <w:r w:rsidR="00892256">
        <w:t>Реда</w:t>
      </w:r>
      <w:r w:rsidR="00892256" w:rsidRPr="00BE5D60">
        <w:t>кционный Совет: Мяделец О.Н, Чурсина С.Г, Медведева Г.Г, Терехова О.А:</w:t>
      </w:r>
    </w:p>
    <w:p w:rsidR="00AB7C4A" w:rsidRDefault="00892256" w:rsidP="00483795">
      <w:pPr>
        <w:jc w:val="both"/>
        <w:rPr>
          <w:sz w:val="28"/>
          <w:szCs w:val="28"/>
        </w:rPr>
      </w:pPr>
      <w:r w:rsidRPr="00BE5D60">
        <w:t>тел. 46-248;</w:t>
      </w:r>
      <w:r>
        <w:t xml:space="preserve"> </w:t>
      </w:r>
      <w:r w:rsidRPr="00BE5D60">
        <w:t>учредитель: Администрация Шайдуровского сельсовета;  тираж 20 штук.</w:t>
      </w:r>
      <w:r w:rsidR="00AB7C4A">
        <w:rPr>
          <w:sz w:val="28"/>
          <w:szCs w:val="28"/>
        </w:rPr>
        <w:t xml:space="preserve">            </w:t>
      </w:r>
    </w:p>
    <w:sectPr w:rsidR="00AB7C4A" w:rsidSect="000C706B">
      <w:headerReference w:type="even" r:id="rId27"/>
      <w:footerReference w:type="default" r:id="rId28"/>
      <w:footerReference w:type="first" r:id="rId29"/>
      <w:pgSz w:w="11905" w:h="16837"/>
      <w:pgMar w:top="567" w:right="567" w:bottom="510" w:left="90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1E84" w:rsidRDefault="00481E84">
      <w:r>
        <w:separator/>
      </w:r>
    </w:p>
  </w:endnote>
  <w:endnote w:type="continuationSeparator" w:id="1">
    <w:p w:rsidR="00481E84" w:rsidRDefault="00481E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ctavaC">
    <w:altName w:val="Octava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DE7" w:rsidRPr="00E512E0" w:rsidRDefault="002E3DE7" w:rsidP="000C7CE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DE7" w:rsidRPr="00657D43" w:rsidRDefault="002E3DE7" w:rsidP="000C7CE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1E84" w:rsidRDefault="00481E84">
      <w:r>
        <w:separator/>
      </w:r>
    </w:p>
  </w:footnote>
  <w:footnote w:type="continuationSeparator" w:id="1">
    <w:p w:rsidR="00481E84" w:rsidRDefault="00481E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DE7" w:rsidRPr="00D16530" w:rsidRDefault="005A4990">
    <w:pPr>
      <w:pStyle w:val="a6"/>
      <w:jc w:val="center"/>
    </w:pPr>
    <w:fldSimple w:instr="PAGE   \* MERGEFORMAT">
      <w:r w:rsidR="007B1705">
        <w:rPr>
          <w:noProof/>
        </w:rPr>
        <w:t>35</w:t>
      </w:r>
    </w:fldSimple>
  </w:p>
  <w:p w:rsidR="002E3DE7" w:rsidRPr="00D16530" w:rsidRDefault="002E3DE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3DE7" w:rsidRDefault="005A4990">
    <w:pPr>
      <w:pStyle w:val="a6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 w:rsidR="002E3DE7"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2E3DE7" w:rsidRDefault="002E3DE7">
    <w:pPr>
      <w:pStyle w:val="a6"/>
    </w:pPr>
  </w:p>
  <w:p w:rsidR="002E3DE7" w:rsidRDefault="002E3DE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0000016"/>
    <w:multiLevelType w:val="single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>
    <w:nsid w:val="06186C9B"/>
    <w:multiLevelType w:val="multilevel"/>
    <w:tmpl w:val="205A93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14D67C45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15C025ED"/>
    <w:multiLevelType w:val="multilevel"/>
    <w:tmpl w:val="D4C2A3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1">
    <w:nsid w:val="1A2707AE"/>
    <w:multiLevelType w:val="hybridMultilevel"/>
    <w:tmpl w:val="6408F8B0"/>
    <w:lvl w:ilvl="0" w:tplc="D6121CC8">
      <w:start w:val="1"/>
      <w:numFmt w:val="decimal"/>
      <w:lvlText w:val="%1."/>
      <w:lvlJc w:val="left"/>
      <w:pPr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1D8F297A"/>
    <w:multiLevelType w:val="multilevel"/>
    <w:tmpl w:val="1FC095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3">
    <w:nsid w:val="2057645A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293C1269"/>
    <w:multiLevelType w:val="hybridMultilevel"/>
    <w:tmpl w:val="66BCD9B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2B7B513D"/>
    <w:multiLevelType w:val="hybridMultilevel"/>
    <w:tmpl w:val="20280C90"/>
    <w:lvl w:ilvl="0" w:tplc="04190001">
      <w:start w:val="1"/>
      <w:numFmt w:val="bullet"/>
      <w:lvlText w:val="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02C344A"/>
    <w:multiLevelType w:val="multilevel"/>
    <w:tmpl w:val="94609FC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09C0C0D"/>
    <w:multiLevelType w:val="multilevel"/>
    <w:tmpl w:val="3022D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8">
    <w:nsid w:val="3D7C0574"/>
    <w:multiLevelType w:val="hybridMultilevel"/>
    <w:tmpl w:val="E3C6D34C"/>
    <w:lvl w:ilvl="0" w:tplc="041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19">
    <w:nsid w:val="54FB695D"/>
    <w:multiLevelType w:val="hybridMultilevel"/>
    <w:tmpl w:val="D6E80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4FC0F1A"/>
    <w:multiLevelType w:val="hybridMultilevel"/>
    <w:tmpl w:val="9334D422"/>
    <w:lvl w:ilvl="0" w:tplc="7A883B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5AF6270"/>
    <w:multiLevelType w:val="hybridMultilevel"/>
    <w:tmpl w:val="317273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9655D3"/>
    <w:multiLevelType w:val="hybridMultilevel"/>
    <w:tmpl w:val="6D34D892"/>
    <w:lvl w:ilvl="0" w:tplc="42D438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C7A01CA"/>
    <w:multiLevelType w:val="hybridMultilevel"/>
    <w:tmpl w:val="A5F66F7A"/>
    <w:lvl w:ilvl="0" w:tplc="39724BA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954381"/>
    <w:multiLevelType w:val="hybridMultilevel"/>
    <w:tmpl w:val="CEBE0876"/>
    <w:lvl w:ilvl="0" w:tplc="D5A81760">
      <w:start w:val="1"/>
      <w:numFmt w:val="bullet"/>
      <w:lvlText w:val="*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9651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84C46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C882C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F28CD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DAB6B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3CC51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C8C74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F4432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197091E"/>
    <w:multiLevelType w:val="hybridMultilevel"/>
    <w:tmpl w:val="EED4BB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73BF38B9"/>
    <w:multiLevelType w:val="hybridMultilevel"/>
    <w:tmpl w:val="918C2FEE"/>
    <w:lvl w:ilvl="0" w:tplc="06FA209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5FA383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46EFC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16729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B6229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016F92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208162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370569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2E69B1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6235D0E"/>
    <w:multiLevelType w:val="hybridMultilevel"/>
    <w:tmpl w:val="57F49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8"/>
  </w:num>
  <w:num w:numId="5">
    <w:abstractNumId w:val="14"/>
  </w:num>
  <w:num w:numId="6">
    <w:abstractNumId w:val="27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8"/>
  </w:num>
  <w:num w:numId="11">
    <w:abstractNumId w:val="15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6"/>
  </w:num>
  <w:num w:numId="15">
    <w:abstractNumId w:val="24"/>
  </w:num>
  <w:num w:numId="16">
    <w:abstractNumId w:val="20"/>
  </w:num>
  <w:num w:numId="17">
    <w:abstractNumId w:val="23"/>
  </w:num>
  <w:num w:numId="18">
    <w:abstractNumId w:val="25"/>
  </w:num>
  <w:num w:numId="19">
    <w:abstractNumId w:val="19"/>
  </w:num>
  <w:num w:numId="20">
    <w:abstractNumId w:val="9"/>
  </w:num>
  <w:num w:numId="21">
    <w:abstractNumId w:val="13"/>
  </w:num>
  <w:num w:numId="22">
    <w:abstractNumId w:val="11"/>
  </w:num>
  <w:num w:numId="23">
    <w:abstractNumId w:val="16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characterSpacingControl w:val="doNotCompress"/>
  <w:hdrShapeDefaults>
    <o:shapedefaults v:ext="edit" spidmax="240642"/>
  </w:hdrShapeDefaults>
  <w:footnotePr>
    <w:footnote w:id="0"/>
    <w:footnote w:id="1"/>
  </w:footnotePr>
  <w:endnotePr>
    <w:endnote w:id="0"/>
    <w:endnote w:id="1"/>
  </w:endnotePr>
  <w:compat/>
  <w:rsids>
    <w:rsidRoot w:val="00842977"/>
    <w:rsid w:val="000078A5"/>
    <w:rsid w:val="00007E33"/>
    <w:rsid w:val="00011116"/>
    <w:rsid w:val="00011902"/>
    <w:rsid w:val="00012C22"/>
    <w:rsid w:val="00013554"/>
    <w:rsid w:val="000151BB"/>
    <w:rsid w:val="000250F2"/>
    <w:rsid w:val="00025D63"/>
    <w:rsid w:val="00027A50"/>
    <w:rsid w:val="00030F28"/>
    <w:rsid w:val="00031BB7"/>
    <w:rsid w:val="00035177"/>
    <w:rsid w:val="00041F12"/>
    <w:rsid w:val="0004280D"/>
    <w:rsid w:val="00046A50"/>
    <w:rsid w:val="00046D3A"/>
    <w:rsid w:val="00052E97"/>
    <w:rsid w:val="00053CB1"/>
    <w:rsid w:val="00060594"/>
    <w:rsid w:val="0006126B"/>
    <w:rsid w:val="0006337F"/>
    <w:rsid w:val="000649EB"/>
    <w:rsid w:val="0006672B"/>
    <w:rsid w:val="00067F3B"/>
    <w:rsid w:val="00070915"/>
    <w:rsid w:val="00074D96"/>
    <w:rsid w:val="00080D8C"/>
    <w:rsid w:val="00082C99"/>
    <w:rsid w:val="000862DE"/>
    <w:rsid w:val="00090227"/>
    <w:rsid w:val="000904E0"/>
    <w:rsid w:val="00091173"/>
    <w:rsid w:val="00092ACC"/>
    <w:rsid w:val="00092B76"/>
    <w:rsid w:val="00095A75"/>
    <w:rsid w:val="0009659A"/>
    <w:rsid w:val="000A0786"/>
    <w:rsid w:val="000A3E31"/>
    <w:rsid w:val="000A40D5"/>
    <w:rsid w:val="000A66A6"/>
    <w:rsid w:val="000A6DDB"/>
    <w:rsid w:val="000A7426"/>
    <w:rsid w:val="000A7D85"/>
    <w:rsid w:val="000B0D15"/>
    <w:rsid w:val="000B11BE"/>
    <w:rsid w:val="000B21EB"/>
    <w:rsid w:val="000B5321"/>
    <w:rsid w:val="000B6E30"/>
    <w:rsid w:val="000C02E7"/>
    <w:rsid w:val="000C0F5A"/>
    <w:rsid w:val="000C2456"/>
    <w:rsid w:val="000C2717"/>
    <w:rsid w:val="000C2FFD"/>
    <w:rsid w:val="000C5C5C"/>
    <w:rsid w:val="000C706B"/>
    <w:rsid w:val="000C74D9"/>
    <w:rsid w:val="000C7CE3"/>
    <w:rsid w:val="000D0E0F"/>
    <w:rsid w:val="000D1DEF"/>
    <w:rsid w:val="000D4525"/>
    <w:rsid w:val="000D72A5"/>
    <w:rsid w:val="000E0B08"/>
    <w:rsid w:val="000E26AD"/>
    <w:rsid w:val="000E4337"/>
    <w:rsid w:val="000F18BB"/>
    <w:rsid w:val="000F4DCB"/>
    <w:rsid w:val="000F50F3"/>
    <w:rsid w:val="000F670D"/>
    <w:rsid w:val="000F7AF3"/>
    <w:rsid w:val="001059FA"/>
    <w:rsid w:val="00105E8A"/>
    <w:rsid w:val="00106669"/>
    <w:rsid w:val="00107BFF"/>
    <w:rsid w:val="00107F98"/>
    <w:rsid w:val="00116303"/>
    <w:rsid w:val="0011693C"/>
    <w:rsid w:val="0012141F"/>
    <w:rsid w:val="001235F0"/>
    <w:rsid w:val="001244EA"/>
    <w:rsid w:val="001259CB"/>
    <w:rsid w:val="00130693"/>
    <w:rsid w:val="00136556"/>
    <w:rsid w:val="00137BC6"/>
    <w:rsid w:val="00137F11"/>
    <w:rsid w:val="00141862"/>
    <w:rsid w:val="00142DF2"/>
    <w:rsid w:val="001455BE"/>
    <w:rsid w:val="00150BE5"/>
    <w:rsid w:val="0015413A"/>
    <w:rsid w:val="00161E99"/>
    <w:rsid w:val="00167C99"/>
    <w:rsid w:val="00171C71"/>
    <w:rsid w:val="00173584"/>
    <w:rsid w:val="001748CC"/>
    <w:rsid w:val="00176BBB"/>
    <w:rsid w:val="00181803"/>
    <w:rsid w:val="00181943"/>
    <w:rsid w:val="001821D4"/>
    <w:rsid w:val="001840D1"/>
    <w:rsid w:val="00184CE6"/>
    <w:rsid w:val="001850E9"/>
    <w:rsid w:val="00185DEB"/>
    <w:rsid w:val="00190D79"/>
    <w:rsid w:val="00192719"/>
    <w:rsid w:val="00192A1A"/>
    <w:rsid w:val="00192C79"/>
    <w:rsid w:val="001943C2"/>
    <w:rsid w:val="0019514E"/>
    <w:rsid w:val="00195324"/>
    <w:rsid w:val="00195F3D"/>
    <w:rsid w:val="001A290B"/>
    <w:rsid w:val="001A2C0D"/>
    <w:rsid w:val="001A3102"/>
    <w:rsid w:val="001A75FC"/>
    <w:rsid w:val="001B0CFA"/>
    <w:rsid w:val="001B22A1"/>
    <w:rsid w:val="001B2849"/>
    <w:rsid w:val="001B3474"/>
    <w:rsid w:val="001B7649"/>
    <w:rsid w:val="001B7F6E"/>
    <w:rsid w:val="001C1508"/>
    <w:rsid w:val="001C209D"/>
    <w:rsid w:val="001C4ECD"/>
    <w:rsid w:val="001C78F4"/>
    <w:rsid w:val="001D16F0"/>
    <w:rsid w:val="001D23AD"/>
    <w:rsid w:val="001D4706"/>
    <w:rsid w:val="001D5629"/>
    <w:rsid w:val="001D6CA9"/>
    <w:rsid w:val="001D7E43"/>
    <w:rsid w:val="001E09D5"/>
    <w:rsid w:val="001E0B11"/>
    <w:rsid w:val="001E15A7"/>
    <w:rsid w:val="001E3923"/>
    <w:rsid w:val="001E441F"/>
    <w:rsid w:val="001E487D"/>
    <w:rsid w:val="001E7E84"/>
    <w:rsid w:val="001F0DF7"/>
    <w:rsid w:val="001F16F1"/>
    <w:rsid w:val="001F2678"/>
    <w:rsid w:val="001F2C46"/>
    <w:rsid w:val="001F486F"/>
    <w:rsid w:val="001F5632"/>
    <w:rsid w:val="001F6365"/>
    <w:rsid w:val="002003F8"/>
    <w:rsid w:val="00201204"/>
    <w:rsid w:val="00201316"/>
    <w:rsid w:val="00202C59"/>
    <w:rsid w:val="002047EC"/>
    <w:rsid w:val="0020579C"/>
    <w:rsid w:val="0020799F"/>
    <w:rsid w:val="00207E1B"/>
    <w:rsid w:val="002145F3"/>
    <w:rsid w:val="00214F27"/>
    <w:rsid w:val="002167FD"/>
    <w:rsid w:val="002169DC"/>
    <w:rsid w:val="00217BEF"/>
    <w:rsid w:val="00222298"/>
    <w:rsid w:val="00222C77"/>
    <w:rsid w:val="00223DB8"/>
    <w:rsid w:val="00226891"/>
    <w:rsid w:val="00231A7E"/>
    <w:rsid w:val="00231F0B"/>
    <w:rsid w:val="00232210"/>
    <w:rsid w:val="00233092"/>
    <w:rsid w:val="002354EA"/>
    <w:rsid w:val="002356EE"/>
    <w:rsid w:val="00241BBF"/>
    <w:rsid w:val="00241C56"/>
    <w:rsid w:val="00245E7F"/>
    <w:rsid w:val="002462F8"/>
    <w:rsid w:val="002465B8"/>
    <w:rsid w:val="002472C2"/>
    <w:rsid w:val="00247B1C"/>
    <w:rsid w:val="00251344"/>
    <w:rsid w:val="00251832"/>
    <w:rsid w:val="002635CC"/>
    <w:rsid w:val="0026541A"/>
    <w:rsid w:val="0026558F"/>
    <w:rsid w:val="00271104"/>
    <w:rsid w:val="002729EB"/>
    <w:rsid w:val="00272A63"/>
    <w:rsid w:val="002768C9"/>
    <w:rsid w:val="00277D5F"/>
    <w:rsid w:val="00282C5A"/>
    <w:rsid w:val="00284DDA"/>
    <w:rsid w:val="00284F64"/>
    <w:rsid w:val="00286188"/>
    <w:rsid w:val="0028680A"/>
    <w:rsid w:val="00286A36"/>
    <w:rsid w:val="00291C35"/>
    <w:rsid w:val="002926E5"/>
    <w:rsid w:val="002966CD"/>
    <w:rsid w:val="002A00B5"/>
    <w:rsid w:val="002A0D5F"/>
    <w:rsid w:val="002A12D8"/>
    <w:rsid w:val="002A2705"/>
    <w:rsid w:val="002A543A"/>
    <w:rsid w:val="002A5A2C"/>
    <w:rsid w:val="002A5F2A"/>
    <w:rsid w:val="002A6E18"/>
    <w:rsid w:val="002B3EE0"/>
    <w:rsid w:val="002B4BDC"/>
    <w:rsid w:val="002B5959"/>
    <w:rsid w:val="002B602A"/>
    <w:rsid w:val="002B7533"/>
    <w:rsid w:val="002C1A42"/>
    <w:rsid w:val="002C3A3A"/>
    <w:rsid w:val="002C3B62"/>
    <w:rsid w:val="002C3BE8"/>
    <w:rsid w:val="002C3C27"/>
    <w:rsid w:val="002C3EF6"/>
    <w:rsid w:val="002C5DD4"/>
    <w:rsid w:val="002C5E35"/>
    <w:rsid w:val="002D1C56"/>
    <w:rsid w:val="002D2429"/>
    <w:rsid w:val="002D31AD"/>
    <w:rsid w:val="002D5295"/>
    <w:rsid w:val="002D7A75"/>
    <w:rsid w:val="002E26F3"/>
    <w:rsid w:val="002E3DE7"/>
    <w:rsid w:val="002E4CB7"/>
    <w:rsid w:val="002F0DD3"/>
    <w:rsid w:val="00301B06"/>
    <w:rsid w:val="003027D7"/>
    <w:rsid w:val="0030434D"/>
    <w:rsid w:val="00306023"/>
    <w:rsid w:val="00306F3D"/>
    <w:rsid w:val="00307FF8"/>
    <w:rsid w:val="003105EC"/>
    <w:rsid w:val="0031171F"/>
    <w:rsid w:val="0031238D"/>
    <w:rsid w:val="00320083"/>
    <w:rsid w:val="003204AB"/>
    <w:rsid w:val="003270C0"/>
    <w:rsid w:val="00332E13"/>
    <w:rsid w:val="003337F6"/>
    <w:rsid w:val="00336949"/>
    <w:rsid w:val="003373C5"/>
    <w:rsid w:val="00344367"/>
    <w:rsid w:val="00357618"/>
    <w:rsid w:val="00357DEF"/>
    <w:rsid w:val="00360EAF"/>
    <w:rsid w:val="0036348C"/>
    <w:rsid w:val="003661A6"/>
    <w:rsid w:val="0036659C"/>
    <w:rsid w:val="00376BB3"/>
    <w:rsid w:val="00382C57"/>
    <w:rsid w:val="003838DC"/>
    <w:rsid w:val="00384853"/>
    <w:rsid w:val="00384C03"/>
    <w:rsid w:val="003856B8"/>
    <w:rsid w:val="0038663D"/>
    <w:rsid w:val="00387906"/>
    <w:rsid w:val="00392A21"/>
    <w:rsid w:val="003952D1"/>
    <w:rsid w:val="003A07CF"/>
    <w:rsid w:val="003A32B5"/>
    <w:rsid w:val="003A4039"/>
    <w:rsid w:val="003A7578"/>
    <w:rsid w:val="003B096B"/>
    <w:rsid w:val="003B1E7E"/>
    <w:rsid w:val="003B4904"/>
    <w:rsid w:val="003B4AC9"/>
    <w:rsid w:val="003C310C"/>
    <w:rsid w:val="003D09A2"/>
    <w:rsid w:val="003D1697"/>
    <w:rsid w:val="003D3088"/>
    <w:rsid w:val="003D3FFE"/>
    <w:rsid w:val="003D7A5C"/>
    <w:rsid w:val="003D7F4C"/>
    <w:rsid w:val="003E14F6"/>
    <w:rsid w:val="003E3A04"/>
    <w:rsid w:val="003E6758"/>
    <w:rsid w:val="003F3E2A"/>
    <w:rsid w:val="003F7C72"/>
    <w:rsid w:val="00400EAE"/>
    <w:rsid w:val="004068B8"/>
    <w:rsid w:val="0040766D"/>
    <w:rsid w:val="00411527"/>
    <w:rsid w:val="00412CD0"/>
    <w:rsid w:val="004168F6"/>
    <w:rsid w:val="004171FE"/>
    <w:rsid w:val="004211F3"/>
    <w:rsid w:val="00422E8E"/>
    <w:rsid w:val="00424037"/>
    <w:rsid w:val="0043002F"/>
    <w:rsid w:val="0043084F"/>
    <w:rsid w:val="004338FE"/>
    <w:rsid w:val="0043721D"/>
    <w:rsid w:val="00444B5F"/>
    <w:rsid w:val="00445420"/>
    <w:rsid w:val="00447654"/>
    <w:rsid w:val="00451702"/>
    <w:rsid w:val="0045283D"/>
    <w:rsid w:val="00452BDF"/>
    <w:rsid w:val="004533C2"/>
    <w:rsid w:val="004536C0"/>
    <w:rsid w:val="00454825"/>
    <w:rsid w:val="00454E0E"/>
    <w:rsid w:val="00462217"/>
    <w:rsid w:val="0046241B"/>
    <w:rsid w:val="00463C54"/>
    <w:rsid w:val="004664C0"/>
    <w:rsid w:val="00466694"/>
    <w:rsid w:val="00471D26"/>
    <w:rsid w:val="004727C0"/>
    <w:rsid w:val="00473662"/>
    <w:rsid w:val="00474F31"/>
    <w:rsid w:val="00476AA7"/>
    <w:rsid w:val="00477090"/>
    <w:rsid w:val="00477306"/>
    <w:rsid w:val="00480365"/>
    <w:rsid w:val="00480B22"/>
    <w:rsid w:val="004814A9"/>
    <w:rsid w:val="00481E84"/>
    <w:rsid w:val="0048307F"/>
    <w:rsid w:val="00483795"/>
    <w:rsid w:val="004845B0"/>
    <w:rsid w:val="00484675"/>
    <w:rsid w:val="00486561"/>
    <w:rsid w:val="004874C2"/>
    <w:rsid w:val="0049392C"/>
    <w:rsid w:val="0049485B"/>
    <w:rsid w:val="00497282"/>
    <w:rsid w:val="004A130B"/>
    <w:rsid w:val="004A638F"/>
    <w:rsid w:val="004B41D3"/>
    <w:rsid w:val="004B5B2A"/>
    <w:rsid w:val="004B769E"/>
    <w:rsid w:val="004C03D7"/>
    <w:rsid w:val="004C0F38"/>
    <w:rsid w:val="004C13B9"/>
    <w:rsid w:val="004C5063"/>
    <w:rsid w:val="004D23DA"/>
    <w:rsid w:val="004D4AE1"/>
    <w:rsid w:val="004D6290"/>
    <w:rsid w:val="004E077D"/>
    <w:rsid w:val="004E16EF"/>
    <w:rsid w:val="004E1BC5"/>
    <w:rsid w:val="004E334F"/>
    <w:rsid w:val="004E4125"/>
    <w:rsid w:val="004E4B5E"/>
    <w:rsid w:val="004F0C93"/>
    <w:rsid w:val="004F523A"/>
    <w:rsid w:val="004F569C"/>
    <w:rsid w:val="004F63BA"/>
    <w:rsid w:val="004F6EC1"/>
    <w:rsid w:val="004F7088"/>
    <w:rsid w:val="00505A16"/>
    <w:rsid w:val="005060DD"/>
    <w:rsid w:val="00510491"/>
    <w:rsid w:val="00514A1E"/>
    <w:rsid w:val="00515AAE"/>
    <w:rsid w:val="00516465"/>
    <w:rsid w:val="005170A1"/>
    <w:rsid w:val="00523489"/>
    <w:rsid w:val="00525C3A"/>
    <w:rsid w:val="00531F9D"/>
    <w:rsid w:val="00533A86"/>
    <w:rsid w:val="00534DA2"/>
    <w:rsid w:val="0053561F"/>
    <w:rsid w:val="0053563F"/>
    <w:rsid w:val="005364C3"/>
    <w:rsid w:val="0053684D"/>
    <w:rsid w:val="005402EF"/>
    <w:rsid w:val="00540D92"/>
    <w:rsid w:val="005414BC"/>
    <w:rsid w:val="00541E0D"/>
    <w:rsid w:val="005457BA"/>
    <w:rsid w:val="00545A89"/>
    <w:rsid w:val="00546509"/>
    <w:rsid w:val="00546CB2"/>
    <w:rsid w:val="00547022"/>
    <w:rsid w:val="0056284F"/>
    <w:rsid w:val="00566825"/>
    <w:rsid w:val="00566A58"/>
    <w:rsid w:val="00566EAC"/>
    <w:rsid w:val="005702CC"/>
    <w:rsid w:val="005708F0"/>
    <w:rsid w:val="00570C17"/>
    <w:rsid w:val="005710C8"/>
    <w:rsid w:val="0057626C"/>
    <w:rsid w:val="005763C4"/>
    <w:rsid w:val="00576E2B"/>
    <w:rsid w:val="005825ED"/>
    <w:rsid w:val="00585123"/>
    <w:rsid w:val="00587786"/>
    <w:rsid w:val="00590551"/>
    <w:rsid w:val="005924A8"/>
    <w:rsid w:val="00593485"/>
    <w:rsid w:val="005A04FD"/>
    <w:rsid w:val="005A0B0A"/>
    <w:rsid w:val="005A0CE8"/>
    <w:rsid w:val="005A3A27"/>
    <w:rsid w:val="005A4990"/>
    <w:rsid w:val="005A64F6"/>
    <w:rsid w:val="005B0CF8"/>
    <w:rsid w:val="005B2392"/>
    <w:rsid w:val="005B2BD2"/>
    <w:rsid w:val="005B5DC2"/>
    <w:rsid w:val="005B656C"/>
    <w:rsid w:val="005B6C85"/>
    <w:rsid w:val="005C05CE"/>
    <w:rsid w:val="005C1D0E"/>
    <w:rsid w:val="005C3CA4"/>
    <w:rsid w:val="005C6A4E"/>
    <w:rsid w:val="005C6EEE"/>
    <w:rsid w:val="005D255F"/>
    <w:rsid w:val="005D31A5"/>
    <w:rsid w:val="005D3536"/>
    <w:rsid w:val="005D3DA8"/>
    <w:rsid w:val="005D42C7"/>
    <w:rsid w:val="005D450A"/>
    <w:rsid w:val="005F0A2D"/>
    <w:rsid w:val="005F19CA"/>
    <w:rsid w:val="005F1FED"/>
    <w:rsid w:val="005F4B53"/>
    <w:rsid w:val="005F550F"/>
    <w:rsid w:val="005F59FF"/>
    <w:rsid w:val="00600CF8"/>
    <w:rsid w:val="0060369C"/>
    <w:rsid w:val="0060529E"/>
    <w:rsid w:val="0061454F"/>
    <w:rsid w:val="00622611"/>
    <w:rsid w:val="00625CEB"/>
    <w:rsid w:val="00626735"/>
    <w:rsid w:val="00627431"/>
    <w:rsid w:val="006277F1"/>
    <w:rsid w:val="00630391"/>
    <w:rsid w:val="006307A3"/>
    <w:rsid w:val="00631221"/>
    <w:rsid w:val="00632003"/>
    <w:rsid w:val="0063430F"/>
    <w:rsid w:val="00634845"/>
    <w:rsid w:val="00635969"/>
    <w:rsid w:val="006368E7"/>
    <w:rsid w:val="00641FAF"/>
    <w:rsid w:val="006514CB"/>
    <w:rsid w:val="006558F8"/>
    <w:rsid w:val="006559AF"/>
    <w:rsid w:val="00657307"/>
    <w:rsid w:val="00661343"/>
    <w:rsid w:val="006640A7"/>
    <w:rsid w:val="00664CCB"/>
    <w:rsid w:val="006675A6"/>
    <w:rsid w:val="00672C0C"/>
    <w:rsid w:val="00674E45"/>
    <w:rsid w:val="00680CE1"/>
    <w:rsid w:val="00685516"/>
    <w:rsid w:val="006934B4"/>
    <w:rsid w:val="00694883"/>
    <w:rsid w:val="006A0C79"/>
    <w:rsid w:val="006A2FE7"/>
    <w:rsid w:val="006B2D1F"/>
    <w:rsid w:val="006B66C4"/>
    <w:rsid w:val="006B6AC1"/>
    <w:rsid w:val="006C016F"/>
    <w:rsid w:val="006C0AF6"/>
    <w:rsid w:val="006C3B80"/>
    <w:rsid w:val="006C416E"/>
    <w:rsid w:val="006C437E"/>
    <w:rsid w:val="006C6DF5"/>
    <w:rsid w:val="006D0637"/>
    <w:rsid w:val="006D2D7F"/>
    <w:rsid w:val="006D7580"/>
    <w:rsid w:val="006E0C7A"/>
    <w:rsid w:val="006E2A21"/>
    <w:rsid w:val="006E3582"/>
    <w:rsid w:val="006E4C71"/>
    <w:rsid w:val="006E7641"/>
    <w:rsid w:val="006F0AAD"/>
    <w:rsid w:val="006F1099"/>
    <w:rsid w:val="006F2C9B"/>
    <w:rsid w:val="006F6212"/>
    <w:rsid w:val="00700903"/>
    <w:rsid w:val="00702373"/>
    <w:rsid w:val="00704202"/>
    <w:rsid w:val="00705726"/>
    <w:rsid w:val="0070792A"/>
    <w:rsid w:val="00716BAF"/>
    <w:rsid w:val="00722B77"/>
    <w:rsid w:val="00722D8B"/>
    <w:rsid w:val="00724C3F"/>
    <w:rsid w:val="007276F8"/>
    <w:rsid w:val="0073069E"/>
    <w:rsid w:val="007308B7"/>
    <w:rsid w:val="00730D3D"/>
    <w:rsid w:val="00730D7C"/>
    <w:rsid w:val="007328A7"/>
    <w:rsid w:val="00732D52"/>
    <w:rsid w:val="00733DCF"/>
    <w:rsid w:val="00736689"/>
    <w:rsid w:val="007378D4"/>
    <w:rsid w:val="00740CCF"/>
    <w:rsid w:val="007410B6"/>
    <w:rsid w:val="0074201C"/>
    <w:rsid w:val="00743B04"/>
    <w:rsid w:val="007449A1"/>
    <w:rsid w:val="00745790"/>
    <w:rsid w:val="007471E0"/>
    <w:rsid w:val="00747B73"/>
    <w:rsid w:val="0075137E"/>
    <w:rsid w:val="0075182E"/>
    <w:rsid w:val="00752954"/>
    <w:rsid w:val="00754DD9"/>
    <w:rsid w:val="007550E5"/>
    <w:rsid w:val="00761A7D"/>
    <w:rsid w:val="00763B2A"/>
    <w:rsid w:val="0076462F"/>
    <w:rsid w:val="007656C4"/>
    <w:rsid w:val="00770228"/>
    <w:rsid w:val="00773324"/>
    <w:rsid w:val="00773F3F"/>
    <w:rsid w:val="0077646E"/>
    <w:rsid w:val="0078085C"/>
    <w:rsid w:val="007838C4"/>
    <w:rsid w:val="00790DCD"/>
    <w:rsid w:val="00794472"/>
    <w:rsid w:val="007951A3"/>
    <w:rsid w:val="0079571F"/>
    <w:rsid w:val="00795A63"/>
    <w:rsid w:val="00797E5B"/>
    <w:rsid w:val="007A219A"/>
    <w:rsid w:val="007A37DE"/>
    <w:rsid w:val="007A528E"/>
    <w:rsid w:val="007A5B6A"/>
    <w:rsid w:val="007B1705"/>
    <w:rsid w:val="007B5663"/>
    <w:rsid w:val="007B786D"/>
    <w:rsid w:val="007C2A67"/>
    <w:rsid w:val="007C3DCF"/>
    <w:rsid w:val="007C5BD1"/>
    <w:rsid w:val="007C65A1"/>
    <w:rsid w:val="007D1EB1"/>
    <w:rsid w:val="007D47E7"/>
    <w:rsid w:val="007D577C"/>
    <w:rsid w:val="007E3684"/>
    <w:rsid w:val="007E464C"/>
    <w:rsid w:val="007F015D"/>
    <w:rsid w:val="007F5AEF"/>
    <w:rsid w:val="007F5F39"/>
    <w:rsid w:val="007F734B"/>
    <w:rsid w:val="0080465A"/>
    <w:rsid w:val="008065C4"/>
    <w:rsid w:val="0080708E"/>
    <w:rsid w:val="0081025D"/>
    <w:rsid w:val="0081278E"/>
    <w:rsid w:val="00813ED2"/>
    <w:rsid w:val="00815906"/>
    <w:rsid w:val="00816E73"/>
    <w:rsid w:val="00817C64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36DB"/>
    <w:rsid w:val="00854AFC"/>
    <w:rsid w:val="00857D1A"/>
    <w:rsid w:val="00864C30"/>
    <w:rsid w:val="00864DFC"/>
    <w:rsid w:val="00866B6A"/>
    <w:rsid w:val="0087226C"/>
    <w:rsid w:val="008725D1"/>
    <w:rsid w:val="0087496D"/>
    <w:rsid w:val="008763C5"/>
    <w:rsid w:val="00876728"/>
    <w:rsid w:val="00876817"/>
    <w:rsid w:val="00880576"/>
    <w:rsid w:val="00883888"/>
    <w:rsid w:val="00885348"/>
    <w:rsid w:val="008869F9"/>
    <w:rsid w:val="008915E0"/>
    <w:rsid w:val="00892256"/>
    <w:rsid w:val="00895265"/>
    <w:rsid w:val="00897947"/>
    <w:rsid w:val="008A0CDF"/>
    <w:rsid w:val="008A1A2E"/>
    <w:rsid w:val="008A1FA1"/>
    <w:rsid w:val="008A2C71"/>
    <w:rsid w:val="008A354B"/>
    <w:rsid w:val="008A472D"/>
    <w:rsid w:val="008A5601"/>
    <w:rsid w:val="008A6ABD"/>
    <w:rsid w:val="008A788D"/>
    <w:rsid w:val="008A7A7C"/>
    <w:rsid w:val="008B272D"/>
    <w:rsid w:val="008B38EF"/>
    <w:rsid w:val="008B4E6A"/>
    <w:rsid w:val="008B708A"/>
    <w:rsid w:val="008B79FF"/>
    <w:rsid w:val="008C00B3"/>
    <w:rsid w:val="008C1583"/>
    <w:rsid w:val="008C1AE5"/>
    <w:rsid w:val="008C2270"/>
    <w:rsid w:val="008C2714"/>
    <w:rsid w:val="008C44E6"/>
    <w:rsid w:val="008C52F8"/>
    <w:rsid w:val="008C5D33"/>
    <w:rsid w:val="008C6794"/>
    <w:rsid w:val="008C6C3B"/>
    <w:rsid w:val="008C77C0"/>
    <w:rsid w:val="008D0F9F"/>
    <w:rsid w:val="008D69C0"/>
    <w:rsid w:val="008D6E9B"/>
    <w:rsid w:val="008E29CB"/>
    <w:rsid w:val="008E5DA6"/>
    <w:rsid w:val="008E74D1"/>
    <w:rsid w:val="008F05C0"/>
    <w:rsid w:val="008F2B43"/>
    <w:rsid w:val="008F5382"/>
    <w:rsid w:val="008F5465"/>
    <w:rsid w:val="008F616A"/>
    <w:rsid w:val="00904317"/>
    <w:rsid w:val="00911284"/>
    <w:rsid w:val="009157AA"/>
    <w:rsid w:val="009158E7"/>
    <w:rsid w:val="0091685F"/>
    <w:rsid w:val="0091688B"/>
    <w:rsid w:val="00916A48"/>
    <w:rsid w:val="00917C1D"/>
    <w:rsid w:val="00923EBB"/>
    <w:rsid w:val="00924989"/>
    <w:rsid w:val="00930964"/>
    <w:rsid w:val="00935235"/>
    <w:rsid w:val="009353C1"/>
    <w:rsid w:val="009354F4"/>
    <w:rsid w:val="00941DD8"/>
    <w:rsid w:val="009423AF"/>
    <w:rsid w:val="00945027"/>
    <w:rsid w:val="00947303"/>
    <w:rsid w:val="009530D9"/>
    <w:rsid w:val="00953C6C"/>
    <w:rsid w:val="00954C1E"/>
    <w:rsid w:val="00955CE3"/>
    <w:rsid w:val="00957460"/>
    <w:rsid w:val="00963081"/>
    <w:rsid w:val="0096408C"/>
    <w:rsid w:val="00966415"/>
    <w:rsid w:val="009678B9"/>
    <w:rsid w:val="00970463"/>
    <w:rsid w:val="00972AB0"/>
    <w:rsid w:val="00973DFF"/>
    <w:rsid w:val="009768ED"/>
    <w:rsid w:val="0098055F"/>
    <w:rsid w:val="00983C2F"/>
    <w:rsid w:val="00986C9E"/>
    <w:rsid w:val="00990BD2"/>
    <w:rsid w:val="00991F2F"/>
    <w:rsid w:val="009960F8"/>
    <w:rsid w:val="00996E76"/>
    <w:rsid w:val="00997374"/>
    <w:rsid w:val="009A0CF2"/>
    <w:rsid w:val="009A13F4"/>
    <w:rsid w:val="009A1644"/>
    <w:rsid w:val="009A275D"/>
    <w:rsid w:val="009A7127"/>
    <w:rsid w:val="009B24BB"/>
    <w:rsid w:val="009B5218"/>
    <w:rsid w:val="009B668D"/>
    <w:rsid w:val="009C3DF9"/>
    <w:rsid w:val="009C5D83"/>
    <w:rsid w:val="009C6731"/>
    <w:rsid w:val="009D0440"/>
    <w:rsid w:val="009D25A8"/>
    <w:rsid w:val="009D3B14"/>
    <w:rsid w:val="009D677F"/>
    <w:rsid w:val="009D7538"/>
    <w:rsid w:val="009E1A5B"/>
    <w:rsid w:val="009E275C"/>
    <w:rsid w:val="009E5C35"/>
    <w:rsid w:val="009E7D46"/>
    <w:rsid w:val="009F1345"/>
    <w:rsid w:val="009F180C"/>
    <w:rsid w:val="009F1918"/>
    <w:rsid w:val="009F42AE"/>
    <w:rsid w:val="009F4AA6"/>
    <w:rsid w:val="009F4EF2"/>
    <w:rsid w:val="009F6915"/>
    <w:rsid w:val="009F6C03"/>
    <w:rsid w:val="00A03FAA"/>
    <w:rsid w:val="00A042B5"/>
    <w:rsid w:val="00A051BE"/>
    <w:rsid w:val="00A133A1"/>
    <w:rsid w:val="00A13E4F"/>
    <w:rsid w:val="00A14554"/>
    <w:rsid w:val="00A15A37"/>
    <w:rsid w:val="00A16D2D"/>
    <w:rsid w:val="00A20D91"/>
    <w:rsid w:val="00A214F1"/>
    <w:rsid w:val="00A24A4A"/>
    <w:rsid w:val="00A261CE"/>
    <w:rsid w:val="00A267AF"/>
    <w:rsid w:val="00A26A9E"/>
    <w:rsid w:val="00A26DAA"/>
    <w:rsid w:val="00A27BED"/>
    <w:rsid w:val="00A3245D"/>
    <w:rsid w:val="00A337AB"/>
    <w:rsid w:val="00A413DD"/>
    <w:rsid w:val="00A44DF6"/>
    <w:rsid w:val="00A47554"/>
    <w:rsid w:val="00A50579"/>
    <w:rsid w:val="00A51AA1"/>
    <w:rsid w:val="00A56771"/>
    <w:rsid w:val="00A567A9"/>
    <w:rsid w:val="00A56D0B"/>
    <w:rsid w:val="00A61120"/>
    <w:rsid w:val="00A62497"/>
    <w:rsid w:val="00A678BB"/>
    <w:rsid w:val="00A67A32"/>
    <w:rsid w:val="00A701DB"/>
    <w:rsid w:val="00A70444"/>
    <w:rsid w:val="00A716F2"/>
    <w:rsid w:val="00A7213F"/>
    <w:rsid w:val="00A72D98"/>
    <w:rsid w:val="00A80735"/>
    <w:rsid w:val="00A812C9"/>
    <w:rsid w:val="00A820D3"/>
    <w:rsid w:val="00A85E37"/>
    <w:rsid w:val="00A86510"/>
    <w:rsid w:val="00A902EF"/>
    <w:rsid w:val="00A92731"/>
    <w:rsid w:val="00AA0583"/>
    <w:rsid w:val="00AA17B4"/>
    <w:rsid w:val="00AA2206"/>
    <w:rsid w:val="00AA441D"/>
    <w:rsid w:val="00AA5B25"/>
    <w:rsid w:val="00AB0FA8"/>
    <w:rsid w:val="00AB413A"/>
    <w:rsid w:val="00AB4C56"/>
    <w:rsid w:val="00AB57B9"/>
    <w:rsid w:val="00AB59D7"/>
    <w:rsid w:val="00AB6ACE"/>
    <w:rsid w:val="00AB7631"/>
    <w:rsid w:val="00AB76CB"/>
    <w:rsid w:val="00AB7979"/>
    <w:rsid w:val="00AB7C4A"/>
    <w:rsid w:val="00AC29D1"/>
    <w:rsid w:val="00AC3DFB"/>
    <w:rsid w:val="00AC3DFC"/>
    <w:rsid w:val="00AC50AF"/>
    <w:rsid w:val="00AC6312"/>
    <w:rsid w:val="00AC68F0"/>
    <w:rsid w:val="00AD09DB"/>
    <w:rsid w:val="00AD222E"/>
    <w:rsid w:val="00AD4908"/>
    <w:rsid w:val="00AE075E"/>
    <w:rsid w:val="00AE2487"/>
    <w:rsid w:val="00AE347D"/>
    <w:rsid w:val="00AE3D28"/>
    <w:rsid w:val="00AE42FD"/>
    <w:rsid w:val="00AF256F"/>
    <w:rsid w:val="00AF5C72"/>
    <w:rsid w:val="00AF7446"/>
    <w:rsid w:val="00AF7DB0"/>
    <w:rsid w:val="00B027B1"/>
    <w:rsid w:val="00B02EF9"/>
    <w:rsid w:val="00B040F5"/>
    <w:rsid w:val="00B04277"/>
    <w:rsid w:val="00B05CFE"/>
    <w:rsid w:val="00B07884"/>
    <w:rsid w:val="00B07C3C"/>
    <w:rsid w:val="00B11D4C"/>
    <w:rsid w:val="00B11EE5"/>
    <w:rsid w:val="00B11F51"/>
    <w:rsid w:val="00B13DB8"/>
    <w:rsid w:val="00B14487"/>
    <w:rsid w:val="00B145CC"/>
    <w:rsid w:val="00B151FA"/>
    <w:rsid w:val="00B15B56"/>
    <w:rsid w:val="00B17066"/>
    <w:rsid w:val="00B1798F"/>
    <w:rsid w:val="00B25B86"/>
    <w:rsid w:val="00B25BE4"/>
    <w:rsid w:val="00B27522"/>
    <w:rsid w:val="00B3060F"/>
    <w:rsid w:val="00B3160F"/>
    <w:rsid w:val="00B3473B"/>
    <w:rsid w:val="00B347FA"/>
    <w:rsid w:val="00B4576F"/>
    <w:rsid w:val="00B47137"/>
    <w:rsid w:val="00B50678"/>
    <w:rsid w:val="00B526C6"/>
    <w:rsid w:val="00B565DD"/>
    <w:rsid w:val="00B62F72"/>
    <w:rsid w:val="00B63A7D"/>
    <w:rsid w:val="00B64BBD"/>
    <w:rsid w:val="00B7074E"/>
    <w:rsid w:val="00B70D9C"/>
    <w:rsid w:val="00B71CFB"/>
    <w:rsid w:val="00B72E65"/>
    <w:rsid w:val="00B745F0"/>
    <w:rsid w:val="00B74BB1"/>
    <w:rsid w:val="00B75A0A"/>
    <w:rsid w:val="00B75C50"/>
    <w:rsid w:val="00B75EC6"/>
    <w:rsid w:val="00B760DD"/>
    <w:rsid w:val="00B76630"/>
    <w:rsid w:val="00B80149"/>
    <w:rsid w:val="00B80BD2"/>
    <w:rsid w:val="00B817FA"/>
    <w:rsid w:val="00B82053"/>
    <w:rsid w:val="00B841AB"/>
    <w:rsid w:val="00B86080"/>
    <w:rsid w:val="00B90DEE"/>
    <w:rsid w:val="00B96564"/>
    <w:rsid w:val="00BA66D6"/>
    <w:rsid w:val="00BA66E0"/>
    <w:rsid w:val="00BB26D6"/>
    <w:rsid w:val="00BB2D87"/>
    <w:rsid w:val="00BB2EBE"/>
    <w:rsid w:val="00BC0E8D"/>
    <w:rsid w:val="00BC11FF"/>
    <w:rsid w:val="00BC6F74"/>
    <w:rsid w:val="00BD443E"/>
    <w:rsid w:val="00BD445E"/>
    <w:rsid w:val="00BD4A73"/>
    <w:rsid w:val="00BD7B1A"/>
    <w:rsid w:val="00BE082D"/>
    <w:rsid w:val="00BE4D68"/>
    <w:rsid w:val="00BE547B"/>
    <w:rsid w:val="00BE5D60"/>
    <w:rsid w:val="00BE6F1B"/>
    <w:rsid w:val="00BF0A46"/>
    <w:rsid w:val="00BF0C11"/>
    <w:rsid w:val="00BF1116"/>
    <w:rsid w:val="00BF12AB"/>
    <w:rsid w:val="00BF1D19"/>
    <w:rsid w:val="00BF3C99"/>
    <w:rsid w:val="00BF4497"/>
    <w:rsid w:val="00BF6652"/>
    <w:rsid w:val="00C01E2B"/>
    <w:rsid w:val="00C02500"/>
    <w:rsid w:val="00C03006"/>
    <w:rsid w:val="00C037B6"/>
    <w:rsid w:val="00C0380E"/>
    <w:rsid w:val="00C04301"/>
    <w:rsid w:val="00C0434C"/>
    <w:rsid w:val="00C055B8"/>
    <w:rsid w:val="00C0727D"/>
    <w:rsid w:val="00C076CB"/>
    <w:rsid w:val="00C124D4"/>
    <w:rsid w:val="00C1313B"/>
    <w:rsid w:val="00C1336E"/>
    <w:rsid w:val="00C13F0C"/>
    <w:rsid w:val="00C15458"/>
    <w:rsid w:val="00C17CF2"/>
    <w:rsid w:val="00C210A7"/>
    <w:rsid w:val="00C2248E"/>
    <w:rsid w:val="00C227D1"/>
    <w:rsid w:val="00C22EF1"/>
    <w:rsid w:val="00C23FCC"/>
    <w:rsid w:val="00C25C27"/>
    <w:rsid w:val="00C30E3C"/>
    <w:rsid w:val="00C3158C"/>
    <w:rsid w:val="00C31900"/>
    <w:rsid w:val="00C34555"/>
    <w:rsid w:val="00C41B74"/>
    <w:rsid w:val="00C4214C"/>
    <w:rsid w:val="00C42C90"/>
    <w:rsid w:val="00C42DD3"/>
    <w:rsid w:val="00C47EFD"/>
    <w:rsid w:val="00C50695"/>
    <w:rsid w:val="00C5096E"/>
    <w:rsid w:val="00C541C3"/>
    <w:rsid w:val="00C606D2"/>
    <w:rsid w:val="00C61FDC"/>
    <w:rsid w:val="00C626EE"/>
    <w:rsid w:val="00C6607B"/>
    <w:rsid w:val="00C71301"/>
    <w:rsid w:val="00C71533"/>
    <w:rsid w:val="00C72D40"/>
    <w:rsid w:val="00C73B5F"/>
    <w:rsid w:val="00C762BA"/>
    <w:rsid w:val="00C764EF"/>
    <w:rsid w:val="00C821FE"/>
    <w:rsid w:val="00C839BB"/>
    <w:rsid w:val="00C8560C"/>
    <w:rsid w:val="00C90D22"/>
    <w:rsid w:val="00C91F4C"/>
    <w:rsid w:val="00C93329"/>
    <w:rsid w:val="00C963A8"/>
    <w:rsid w:val="00CA18D6"/>
    <w:rsid w:val="00CB0A71"/>
    <w:rsid w:val="00CB232D"/>
    <w:rsid w:val="00CB274F"/>
    <w:rsid w:val="00CB345F"/>
    <w:rsid w:val="00CB3817"/>
    <w:rsid w:val="00CB416A"/>
    <w:rsid w:val="00CB5394"/>
    <w:rsid w:val="00CB580F"/>
    <w:rsid w:val="00CB629B"/>
    <w:rsid w:val="00CB6E08"/>
    <w:rsid w:val="00CD369F"/>
    <w:rsid w:val="00CD3F73"/>
    <w:rsid w:val="00CD62D6"/>
    <w:rsid w:val="00CD6D5B"/>
    <w:rsid w:val="00CD7978"/>
    <w:rsid w:val="00CE3203"/>
    <w:rsid w:val="00CE3775"/>
    <w:rsid w:val="00CE3FC3"/>
    <w:rsid w:val="00CF6215"/>
    <w:rsid w:val="00D001DB"/>
    <w:rsid w:val="00D026C3"/>
    <w:rsid w:val="00D03CC2"/>
    <w:rsid w:val="00D05358"/>
    <w:rsid w:val="00D06039"/>
    <w:rsid w:val="00D07D4B"/>
    <w:rsid w:val="00D110BA"/>
    <w:rsid w:val="00D141FA"/>
    <w:rsid w:val="00D17C1D"/>
    <w:rsid w:val="00D17F6F"/>
    <w:rsid w:val="00D20E59"/>
    <w:rsid w:val="00D249AC"/>
    <w:rsid w:val="00D31305"/>
    <w:rsid w:val="00D32F22"/>
    <w:rsid w:val="00D3704F"/>
    <w:rsid w:val="00D3776D"/>
    <w:rsid w:val="00D41E3E"/>
    <w:rsid w:val="00D465B5"/>
    <w:rsid w:val="00D47690"/>
    <w:rsid w:val="00D5028F"/>
    <w:rsid w:val="00D5200D"/>
    <w:rsid w:val="00D5684D"/>
    <w:rsid w:val="00D57023"/>
    <w:rsid w:val="00D61A27"/>
    <w:rsid w:val="00D62D5D"/>
    <w:rsid w:val="00D63EBE"/>
    <w:rsid w:val="00D659C2"/>
    <w:rsid w:val="00D65B13"/>
    <w:rsid w:val="00D65C5C"/>
    <w:rsid w:val="00D66AF5"/>
    <w:rsid w:val="00D67A26"/>
    <w:rsid w:val="00D71C09"/>
    <w:rsid w:val="00D73D96"/>
    <w:rsid w:val="00D75B16"/>
    <w:rsid w:val="00D80C5F"/>
    <w:rsid w:val="00D8100A"/>
    <w:rsid w:val="00D8433F"/>
    <w:rsid w:val="00D86B62"/>
    <w:rsid w:val="00D9275E"/>
    <w:rsid w:val="00DA3D9F"/>
    <w:rsid w:val="00DA3DBF"/>
    <w:rsid w:val="00DA5638"/>
    <w:rsid w:val="00DB0B5B"/>
    <w:rsid w:val="00DB1F96"/>
    <w:rsid w:val="00DB23D9"/>
    <w:rsid w:val="00DB3F48"/>
    <w:rsid w:val="00DB6484"/>
    <w:rsid w:val="00DC1041"/>
    <w:rsid w:val="00DC4052"/>
    <w:rsid w:val="00DD0FCA"/>
    <w:rsid w:val="00DD234F"/>
    <w:rsid w:val="00DD627D"/>
    <w:rsid w:val="00DD6923"/>
    <w:rsid w:val="00DE2CCE"/>
    <w:rsid w:val="00DE2F7F"/>
    <w:rsid w:val="00DE3382"/>
    <w:rsid w:val="00DE66F4"/>
    <w:rsid w:val="00DF1B1D"/>
    <w:rsid w:val="00DF4E9B"/>
    <w:rsid w:val="00DF5AE7"/>
    <w:rsid w:val="00DF5D97"/>
    <w:rsid w:val="00E02719"/>
    <w:rsid w:val="00E02F05"/>
    <w:rsid w:val="00E03099"/>
    <w:rsid w:val="00E0330F"/>
    <w:rsid w:val="00E05808"/>
    <w:rsid w:val="00E0601A"/>
    <w:rsid w:val="00E07606"/>
    <w:rsid w:val="00E12CAD"/>
    <w:rsid w:val="00E14033"/>
    <w:rsid w:val="00E149EC"/>
    <w:rsid w:val="00E14ED0"/>
    <w:rsid w:val="00E22165"/>
    <w:rsid w:val="00E22625"/>
    <w:rsid w:val="00E23094"/>
    <w:rsid w:val="00E243D3"/>
    <w:rsid w:val="00E24F61"/>
    <w:rsid w:val="00E275DD"/>
    <w:rsid w:val="00E32AEB"/>
    <w:rsid w:val="00E3465C"/>
    <w:rsid w:val="00E365FF"/>
    <w:rsid w:val="00E37DBB"/>
    <w:rsid w:val="00E410DF"/>
    <w:rsid w:val="00E42926"/>
    <w:rsid w:val="00E429E4"/>
    <w:rsid w:val="00E455FB"/>
    <w:rsid w:val="00E467FC"/>
    <w:rsid w:val="00E506AB"/>
    <w:rsid w:val="00E54F41"/>
    <w:rsid w:val="00E55726"/>
    <w:rsid w:val="00E55A56"/>
    <w:rsid w:val="00E57A3F"/>
    <w:rsid w:val="00E57B77"/>
    <w:rsid w:val="00E602A3"/>
    <w:rsid w:val="00E65B77"/>
    <w:rsid w:val="00E712AF"/>
    <w:rsid w:val="00E75A4F"/>
    <w:rsid w:val="00E82606"/>
    <w:rsid w:val="00E844EC"/>
    <w:rsid w:val="00E86530"/>
    <w:rsid w:val="00E9233F"/>
    <w:rsid w:val="00EA02A8"/>
    <w:rsid w:val="00EA5977"/>
    <w:rsid w:val="00EB1800"/>
    <w:rsid w:val="00EB3810"/>
    <w:rsid w:val="00EB4D15"/>
    <w:rsid w:val="00EC0833"/>
    <w:rsid w:val="00EC38C7"/>
    <w:rsid w:val="00EC3B28"/>
    <w:rsid w:val="00EC6903"/>
    <w:rsid w:val="00EC6E4A"/>
    <w:rsid w:val="00ED1935"/>
    <w:rsid w:val="00ED60D9"/>
    <w:rsid w:val="00ED6338"/>
    <w:rsid w:val="00EE183B"/>
    <w:rsid w:val="00EE1954"/>
    <w:rsid w:val="00EE2574"/>
    <w:rsid w:val="00EE2729"/>
    <w:rsid w:val="00EE461B"/>
    <w:rsid w:val="00EE79A8"/>
    <w:rsid w:val="00EF12CE"/>
    <w:rsid w:val="00EF2045"/>
    <w:rsid w:val="00EF35D7"/>
    <w:rsid w:val="00EF4914"/>
    <w:rsid w:val="00F03ED3"/>
    <w:rsid w:val="00F067A9"/>
    <w:rsid w:val="00F0769F"/>
    <w:rsid w:val="00F07CC4"/>
    <w:rsid w:val="00F12541"/>
    <w:rsid w:val="00F13A67"/>
    <w:rsid w:val="00F1404C"/>
    <w:rsid w:val="00F143F8"/>
    <w:rsid w:val="00F177A5"/>
    <w:rsid w:val="00F20A05"/>
    <w:rsid w:val="00F24222"/>
    <w:rsid w:val="00F24500"/>
    <w:rsid w:val="00F26E8E"/>
    <w:rsid w:val="00F274D9"/>
    <w:rsid w:val="00F27A5F"/>
    <w:rsid w:val="00F32FC8"/>
    <w:rsid w:val="00F34C41"/>
    <w:rsid w:val="00F36629"/>
    <w:rsid w:val="00F43F79"/>
    <w:rsid w:val="00F45B20"/>
    <w:rsid w:val="00F4758C"/>
    <w:rsid w:val="00F5080F"/>
    <w:rsid w:val="00F51584"/>
    <w:rsid w:val="00F53598"/>
    <w:rsid w:val="00F57095"/>
    <w:rsid w:val="00F614A7"/>
    <w:rsid w:val="00F63EC4"/>
    <w:rsid w:val="00F646E4"/>
    <w:rsid w:val="00F64BA3"/>
    <w:rsid w:val="00F7752B"/>
    <w:rsid w:val="00F80D61"/>
    <w:rsid w:val="00F80E25"/>
    <w:rsid w:val="00F834B7"/>
    <w:rsid w:val="00F841E9"/>
    <w:rsid w:val="00F85879"/>
    <w:rsid w:val="00F85952"/>
    <w:rsid w:val="00F85D1C"/>
    <w:rsid w:val="00F92383"/>
    <w:rsid w:val="00F96E24"/>
    <w:rsid w:val="00FA0E69"/>
    <w:rsid w:val="00FA2070"/>
    <w:rsid w:val="00FA311D"/>
    <w:rsid w:val="00FB03F6"/>
    <w:rsid w:val="00FB272B"/>
    <w:rsid w:val="00FB29A2"/>
    <w:rsid w:val="00FB2C55"/>
    <w:rsid w:val="00FB48DD"/>
    <w:rsid w:val="00FB5011"/>
    <w:rsid w:val="00FC653B"/>
    <w:rsid w:val="00FC73DD"/>
    <w:rsid w:val="00FC74F8"/>
    <w:rsid w:val="00FD0AA9"/>
    <w:rsid w:val="00FE3EDA"/>
    <w:rsid w:val="00FF39E5"/>
    <w:rsid w:val="00FF5D2C"/>
    <w:rsid w:val="00FF5E3F"/>
    <w:rsid w:val="00FF631B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40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caption" w:semiHidden="1" w:uiPriority="99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BA66D6"/>
    <w:pPr>
      <w:keepNext/>
      <w:ind w:left="780"/>
      <w:outlineLvl w:val="3"/>
    </w:pPr>
    <w:rPr>
      <w:sz w:val="28"/>
      <w:szCs w:val="28"/>
      <w:u w:val="single"/>
    </w:rPr>
  </w:style>
  <w:style w:type="paragraph" w:styleId="5">
    <w:name w:val="heading 5"/>
    <w:basedOn w:val="a"/>
    <w:next w:val="a"/>
    <w:link w:val="50"/>
    <w:uiPriority w:val="9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link w:val="70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3C31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A66D6"/>
    <w:pPr>
      <w:keepNext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aliases w:val="Обычный (Web)1,Обычный (Web)1 Знак,Обычный (Web),Знак Знак10"/>
    <w:basedOn w:val="a"/>
    <w:link w:val="a5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1">
    <w:name w:val="toc 3"/>
    <w:basedOn w:val="a"/>
    <w:next w:val="a"/>
    <w:autoRedefine/>
    <w:rsid w:val="003C310C"/>
    <w:pPr>
      <w:ind w:left="560"/>
      <w:jc w:val="right"/>
    </w:pPr>
    <w:rPr>
      <w:sz w:val="28"/>
    </w:rPr>
  </w:style>
  <w:style w:type="paragraph" w:styleId="a6">
    <w:name w:val="header"/>
    <w:aliases w:val="ВерхКолонтитул"/>
    <w:basedOn w:val="a"/>
    <w:link w:val="a7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uiPriority w:val="99"/>
    <w:rsid w:val="00816E73"/>
    <w:rPr>
      <w:sz w:val="28"/>
      <w:szCs w:val="24"/>
    </w:rPr>
  </w:style>
  <w:style w:type="paragraph" w:styleId="a8">
    <w:name w:val="footer"/>
    <w:basedOn w:val="a"/>
    <w:link w:val="a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9">
    <w:name w:val="Нижний колонтитул Знак"/>
    <w:basedOn w:val="a0"/>
    <w:link w:val="a8"/>
    <w:rsid w:val="005F4B53"/>
    <w:rPr>
      <w:sz w:val="28"/>
      <w:szCs w:val="24"/>
    </w:rPr>
  </w:style>
  <w:style w:type="paragraph" w:styleId="aa">
    <w:name w:val="Body Text"/>
    <w:aliases w:val="Знак,Знак1 Знак,Основной текст1"/>
    <w:basedOn w:val="a"/>
    <w:link w:val="ab"/>
    <w:uiPriority w:val="99"/>
    <w:rsid w:val="003C310C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,Знак1 Знак Знак,Основной текст1 Знак"/>
    <w:basedOn w:val="a0"/>
    <w:link w:val="aa"/>
    <w:uiPriority w:val="99"/>
    <w:rsid w:val="00627431"/>
    <w:rPr>
      <w:sz w:val="28"/>
    </w:rPr>
  </w:style>
  <w:style w:type="paragraph" w:styleId="ac">
    <w:name w:val="Body Text Indent"/>
    <w:basedOn w:val="a"/>
    <w:link w:val="ad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link w:val="22"/>
    <w:rsid w:val="003C310C"/>
    <w:rPr>
      <w:color w:val="FF0000"/>
      <w:sz w:val="28"/>
      <w:szCs w:val="20"/>
    </w:rPr>
  </w:style>
  <w:style w:type="paragraph" w:styleId="23">
    <w:name w:val="Body Text Indent 2"/>
    <w:basedOn w:val="a"/>
    <w:link w:val="24"/>
    <w:rsid w:val="003C310C"/>
    <w:pPr>
      <w:ind w:firstLine="720"/>
      <w:jc w:val="both"/>
    </w:pPr>
    <w:rPr>
      <w:sz w:val="28"/>
      <w:szCs w:val="20"/>
    </w:rPr>
  </w:style>
  <w:style w:type="paragraph" w:styleId="32">
    <w:name w:val="Body Text Indent 3"/>
    <w:basedOn w:val="a"/>
    <w:link w:val="33"/>
    <w:rsid w:val="003C310C"/>
    <w:pPr>
      <w:ind w:firstLine="708"/>
      <w:jc w:val="both"/>
    </w:pPr>
    <w:rPr>
      <w:sz w:val="28"/>
      <w:szCs w:val="20"/>
    </w:rPr>
  </w:style>
  <w:style w:type="character" w:customStyle="1" w:styleId="33">
    <w:name w:val="Основной текст с отступом 3 Знак"/>
    <w:basedOn w:val="a0"/>
    <w:link w:val="32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uiPriority w:val="99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f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f0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1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2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3">
    <w:name w:val="footnote text"/>
    <w:basedOn w:val="a"/>
    <w:link w:val="af4"/>
    <w:uiPriority w:val="99"/>
    <w:rsid w:val="007410B6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590551"/>
  </w:style>
  <w:style w:type="character" w:styleId="af5">
    <w:name w:val="footnote reference"/>
    <w:aliases w:val="Знак сноски-FN,Ciae niinee-FN,16 Point,Superscript 6 Point,Ciae niinee 1,Çíàê ñíîñêè 1,Çíàê ñíîñêè-FN,Знак сноски 1"/>
    <w:basedOn w:val="a0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6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7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8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9">
    <w:name w:val="Title"/>
    <w:basedOn w:val="a"/>
    <w:link w:val="afa"/>
    <w:qFormat/>
    <w:rsid w:val="00EE1954"/>
    <w:pPr>
      <w:jc w:val="center"/>
    </w:pPr>
    <w:rPr>
      <w:sz w:val="32"/>
      <w:szCs w:val="20"/>
    </w:rPr>
  </w:style>
  <w:style w:type="character" w:customStyle="1" w:styleId="afa">
    <w:name w:val="Название Знак"/>
    <w:basedOn w:val="a0"/>
    <w:link w:val="af9"/>
    <w:rsid w:val="00EE1954"/>
    <w:rPr>
      <w:sz w:val="32"/>
    </w:rPr>
  </w:style>
  <w:style w:type="paragraph" w:styleId="afb">
    <w:name w:val="Subtitle"/>
    <w:basedOn w:val="a"/>
    <w:link w:val="afc"/>
    <w:qFormat/>
    <w:rsid w:val="00EE1954"/>
    <w:pPr>
      <w:jc w:val="center"/>
    </w:pPr>
    <w:rPr>
      <w:b/>
      <w:sz w:val="28"/>
      <w:szCs w:val="20"/>
    </w:rPr>
  </w:style>
  <w:style w:type="character" w:customStyle="1" w:styleId="afc">
    <w:name w:val="Подзаголовок Знак"/>
    <w:basedOn w:val="a0"/>
    <w:link w:val="afb"/>
    <w:rsid w:val="00EE1954"/>
    <w:rPr>
      <w:b/>
      <w:sz w:val="28"/>
    </w:rPr>
  </w:style>
  <w:style w:type="character" w:styleId="afd">
    <w:name w:val="Strong"/>
    <w:basedOn w:val="a0"/>
    <w:uiPriority w:val="22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e">
    <w:name w:val="Balloon Text"/>
    <w:basedOn w:val="a"/>
    <w:link w:val="aff"/>
    <w:rsid w:val="00284F6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49485B"/>
    <w:pPr>
      <w:spacing w:before="100" w:beforeAutospacing="1" w:after="115"/>
    </w:pPr>
    <w:rPr>
      <w:color w:val="000000"/>
    </w:rPr>
  </w:style>
  <w:style w:type="character" w:styleId="aff0">
    <w:name w:val="line number"/>
    <w:basedOn w:val="a0"/>
    <w:rsid w:val="005F4B53"/>
  </w:style>
  <w:style w:type="paragraph" w:customStyle="1" w:styleId="aff1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2">
    <w:name w:val="Emphasis"/>
    <w:basedOn w:val="a0"/>
    <w:uiPriority w:val="20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3">
    <w:name w:val="No Spacing"/>
    <w:link w:val="aff4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5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5">
    <w:name w:val="Текст пункта Знак"/>
    <w:link w:val="aff6"/>
    <w:semiHidden/>
    <w:locked/>
    <w:rsid w:val="003856B8"/>
    <w:rPr>
      <w:sz w:val="24"/>
    </w:rPr>
  </w:style>
  <w:style w:type="paragraph" w:customStyle="1" w:styleId="aff6">
    <w:name w:val="Текст пункта"/>
    <w:link w:val="aff5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7">
    <w:name w:val="Абзац Знак"/>
    <w:link w:val="aff8"/>
    <w:semiHidden/>
    <w:locked/>
    <w:rsid w:val="003856B8"/>
    <w:rPr>
      <w:sz w:val="28"/>
      <w:lang w:eastAsia="en-US"/>
    </w:rPr>
  </w:style>
  <w:style w:type="paragraph" w:customStyle="1" w:styleId="aff8">
    <w:name w:val="Абзац"/>
    <w:basedOn w:val="a"/>
    <w:link w:val="aff7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9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  <w:style w:type="character" w:customStyle="1" w:styleId="a5">
    <w:name w:val="Обычный (веб) Знак"/>
    <w:aliases w:val="Обычный (Web)1 Знак1,Обычный (Web)1 Знак Знак,Обычный (Web) Знак,Знак Знак10 Знак"/>
    <w:link w:val="a4"/>
    <w:locked/>
    <w:rsid w:val="004C5063"/>
    <w:rPr>
      <w:sz w:val="28"/>
      <w:szCs w:val="28"/>
    </w:rPr>
  </w:style>
  <w:style w:type="character" w:customStyle="1" w:styleId="affa">
    <w:name w:val="Гипертекстовая ссылка"/>
    <w:basedOn w:val="a0"/>
    <w:uiPriority w:val="99"/>
    <w:rsid w:val="0006126B"/>
    <w:rPr>
      <w:b/>
      <w:bCs/>
      <w:color w:val="106BBE"/>
    </w:rPr>
  </w:style>
  <w:style w:type="character" w:customStyle="1" w:styleId="30">
    <w:name w:val="Заголовок 3 Знак"/>
    <w:basedOn w:val="a0"/>
    <w:link w:val="3"/>
    <w:rsid w:val="00546CB2"/>
    <w:rPr>
      <w:rFonts w:ascii="Arial" w:hAnsi="Arial" w:cs="Arial"/>
      <w:b/>
      <w:bCs/>
      <w:sz w:val="26"/>
      <w:szCs w:val="26"/>
    </w:rPr>
  </w:style>
  <w:style w:type="character" w:customStyle="1" w:styleId="22">
    <w:name w:val="Основной текст 2 Знак"/>
    <w:basedOn w:val="a0"/>
    <w:link w:val="21"/>
    <w:rsid w:val="00546CB2"/>
    <w:rPr>
      <w:color w:val="FF0000"/>
      <w:sz w:val="28"/>
    </w:rPr>
  </w:style>
  <w:style w:type="character" w:customStyle="1" w:styleId="aff4">
    <w:name w:val="Без интервала Знак"/>
    <w:basedOn w:val="a0"/>
    <w:link w:val="aff3"/>
    <w:uiPriority w:val="1"/>
    <w:locked/>
    <w:rsid w:val="00534DA2"/>
    <w:rPr>
      <w:rFonts w:ascii="Calibri" w:hAnsi="Calibri"/>
      <w:kern w:val="1"/>
      <w:sz w:val="24"/>
      <w:szCs w:val="24"/>
      <w:lang w:eastAsia="ar-SA"/>
    </w:rPr>
  </w:style>
  <w:style w:type="character" w:customStyle="1" w:styleId="17">
    <w:name w:val="Стиль1 Знак"/>
    <w:link w:val="18"/>
    <w:locked/>
    <w:rsid w:val="008C1AE5"/>
    <w:rPr>
      <w:sz w:val="28"/>
      <w:szCs w:val="28"/>
    </w:rPr>
  </w:style>
  <w:style w:type="paragraph" w:customStyle="1" w:styleId="18">
    <w:name w:val="Стиль1"/>
    <w:basedOn w:val="a"/>
    <w:link w:val="17"/>
    <w:qFormat/>
    <w:rsid w:val="008C1AE5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customStyle="1" w:styleId="s1">
    <w:name w:val="s_1"/>
    <w:basedOn w:val="a"/>
    <w:rsid w:val="007C65A1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C23FCC"/>
    <w:pPr>
      <w:suppressAutoHyphens/>
      <w:spacing w:before="240" w:after="60"/>
      <w:jc w:val="center"/>
    </w:pPr>
    <w:rPr>
      <w:rFonts w:eastAsia="Calibri"/>
      <w:b/>
      <w:bCs/>
      <w:kern w:val="2"/>
      <w:sz w:val="32"/>
      <w:szCs w:val="32"/>
      <w:lang w:eastAsia="zh-CN"/>
    </w:rPr>
  </w:style>
  <w:style w:type="paragraph" w:customStyle="1" w:styleId="affb">
    <w:name w:val="Стандарт"/>
    <w:basedOn w:val="a"/>
    <w:rsid w:val="00BA66D6"/>
    <w:pPr>
      <w:spacing w:line="288" w:lineRule="auto"/>
      <w:ind w:firstLine="709"/>
      <w:jc w:val="both"/>
    </w:pPr>
    <w:rPr>
      <w:sz w:val="28"/>
    </w:rPr>
  </w:style>
  <w:style w:type="character" w:customStyle="1" w:styleId="40">
    <w:name w:val="Заголовок 4 Знак"/>
    <w:basedOn w:val="a0"/>
    <w:link w:val="4"/>
    <w:rsid w:val="00BA66D6"/>
    <w:rPr>
      <w:sz w:val="28"/>
      <w:szCs w:val="28"/>
      <w:u w:val="single"/>
    </w:rPr>
  </w:style>
  <w:style w:type="character" w:customStyle="1" w:styleId="90">
    <w:name w:val="Заголовок 9 Знак"/>
    <w:basedOn w:val="a0"/>
    <w:link w:val="9"/>
    <w:semiHidden/>
    <w:rsid w:val="00BA66D6"/>
    <w:rPr>
      <w:b/>
      <w:sz w:val="28"/>
    </w:rPr>
  </w:style>
  <w:style w:type="paragraph" w:styleId="affc">
    <w:name w:val="caption"/>
    <w:basedOn w:val="a"/>
    <w:next w:val="a"/>
    <w:uiPriority w:val="99"/>
    <w:semiHidden/>
    <w:unhideWhenUsed/>
    <w:qFormat/>
    <w:rsid w:val="00BA66D6"/>
    <w:pPr>
      <w:spacing w:after="200"/>
    </w:pPr>
    <w:rPr>
      <w:rFonts w:ascii="Calibri" w:eastAsia="Calibri" w:hAnsi="Calibri"/>
      <w:b/>
      <w:bCs/>
      <w:color w:val="4F81BD"/>
      <w:sz w:val="18"/>
      <w:szCs w:val="18"/>
      <w:lang w:eastAsia="en-US"/>
    </w:rPr>
  </w:style>
  <w:style w:type="paragraph" w:customStyle="1" w:styleId="211">
    <w:name w:val="Основной текст 21"/>
    <w:basedOn w:val="a"/>
    <w:rsid w:val="00BA66D6"/>
    <w:pPr>
      <w:ind w:firstLine="567"/>
    </w:pPr>
    <w:rPr>
      <w:sz w:val="28"/>
      <w:szCs w:val="20"/>
    </w:rPr>
  </w:style>
  <w:style w:type="paragraph" w:customStyle="1" w:styleId="bold1">
    <w:name w:val="bold1"/>
    <w:basedOn w:val="a"/>
    <w:rsid w:val="00BA66D6"/>
    <w:pPr>
      <w:spacing w:before="100" w:beforeAutospacing="1" w:after="100" w:afterAutospacing="1"/>
    </w:pPr>
    <w:rPr>
      <w:b/>
      <w:bCs/>
    </w:rPr>
  </w:style>
  <w:style w:type="character" w:customStyle="1" w:styleId="blk">
    <w:name w:val="blk"/>
    <w:basedOn w:val="a0"/>
    <w:rsid w:val="00137BC6"/>
  </w:style>
  <w:style w:type="paragraph" w:customStyle="1" w:styleId="affd">
    <w:name w:val="Нормальный (таблица)"/>
    <w:basedOn w:val="a"/>
    <w:next w:val="a"/>
    <w:uiPriority w:val="99"/>
    <w:rsid w:val="0025183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ffe">
    <w:name w:val="Таблицы (моноширинный)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Courier New" w:hAnsi="Courier New" w:cs="Courier New"/>
      <w:sz w:val="26"/>
      <w:szCs w:val="26"/>
    </w:rPr>
  </w:style>
  <w:style w:type="paragraph" w:customStyle="1" w:styleId="afff">
    <w:name w:val="Прижатый влево"/>
    <w:basedOn w:val="a"/>
    <w:next w:val="a"/>
    <w:rsid w:val="00251832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character" w:customStyle="1" w:styleId="afff0">
    <w:name w:val="Цветовое выделение"/>
    <w:uiPriority w:val="99"/>
    <w:rsid w:val="00251832"/>
    <w:rPr>
      <w:b/>
      <w:bCs/>
      <w:color w:val="26282F"/>
    </w:rPr>
  </w:style>
  <w:style w:type="character" w:customStyle="1" w:styleId="s4">
    <w:name w:val="s4"/>
    <w:basedOn w:val="a0"/>
    <w:rsid w:val="00251832"/>
  </w:style>
  <w:style w:type="paragraph" w:customStyle="1" w:styleId="19">
    <w:name w:val="Без интервала1"/>
    <w:rsid w:val="008C44E6"/>
    <w:pPr>
      <w:suppressAutoHyphens/>
    </w:pPr>
    <w:rPr>
      <w:rFonts w:eastAsia="Calibri" w:cs="Calibri"/>
      <w:sz w:val="24"/>
      <w:szCs w:val="24"/>
      <w:lang w:eastAsia="ar-SA"/>
    </w:rPr>
  </w:style>
  <w:style w:type="paragraph" w:customStyle="1" w:styleId="formattext">
    <w:name w:val="formattext"/>
    <w:basedOn w:val="a"/>
    <w:uiPriority w:val="99"/>
    <w:rsid w:val="00CB629B"/>
    <w:pPr>
      <w:spacing w:before="100" w:beforeAutospacing="1" w:after="100" w:afterAutospacing="1"/>
    </w:pPr>
  </w:style>
  <w:style w:type="paragraph" w:customStyle="1" w:styleId="p1">
    <w:name w:val="p1"/>
    <w:basedOn w:val="a"/>
    <w:rsid w:val="00CB629B"/>
    <w:pPr>
      <w:spacing w:before="100" w:beforeAutospacing="1" w:after="100" w:afterAutospacing="1"/>
    </w:pPr>
  </w:style>
  <w:style w:type="character" w:customStyle="1" w:styleId="s10">
    <w:name w:val="s1"/>
    <w:basedOn w:val="a0"/>
    <w:rsid w:val="00CB629B"/>
  </w:style>
  <w:style w:type="character" w:customStyle="1" w:styleId="s2">
    <w:name w:val="s2"/>
    <w:basedOn w:val="a0"/>
    <w:rsid w:val="00CB629B"/>
  </w:style>
  <w:style w:type="paragraph" w:customStyle="1" w:styleId="p8">
    <w:name w:val="p8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s3">
    <w:name w:val="s3"/>
    <w:basedOn w:val="a0"/>
    <w:rsid w:val="00CB629B"/>
  </w:style>
  <w:style w:type="paragraph" w:customStyle="1" w:styleId="p4">
    <w:name w:val="p4"/>
    <w:basedOn w:val="a"/>
    <w:uiPriority w:val="99"/>
    <w:rsid w:val="00CB629B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0C7CE3"/>
  </w:style>
  <w:style w:type="paragraph" w:customStyle="1" w:styleId="p34">
    <w:name w:val="p34"/>
    <w:basedOn w:val="a"/>
    <w:rsid w:val="00CE3FC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uiPriority w:val="99"/>
    <w:rsid w:val="00514A1E"/>
  </w:style>
  <w:style w:type="paragraph" w:customStyle="1" w:styleId="ConsPlusNormal2">
    <w:name w:val="ConsPlusNormal Знак Знак"/>
    <w:link w:val="ConsPlusNormal3"/>
    <w:rsid w:val="00514A1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3">
    <w:name w:val="ConsPlusNormal Знак Знак Знак"/>
    <w:link w:val="ConsPlusNormal2"/>
    <w:locked/>
    <w:rsid w:val="00514A1E"/>
    <w:rPr>
      <w:rFonts w:ascii="Arial" w:hAnsi="Arial" w:cs="Arial"/>
    </w:rPr>
  </w:style>
  <w:style w:type="paragraph" w:customStyle="1" w:styleId="p31">
    <w:name w:val="p31"/>
    <w:basedOn w:val="a"/>
    <w:rsid w:val="00514A1E"/>
    <w:pPr>
      <w:spacing w:before="100" w:beforeAutospacing="1" w:after="100" w:afterAutospacing="1"/>
    </w:pPr>
  </w:style>
  <w:style w:type="paragraph" w:customStyle="1" w:styleId="p30">
    <w:name w:val="p30"/>
    <w:basedOn w:val="a"/>
    <w:rsid w:val="00514A1E"/>
    <w:pPr>
      <w:spacing w:before="100" w:beforeAutospacing="1" w:after="100" w:afterAutospacing="1"/>
    </w:pPr>
  </w:style>
  <w:style w:type="character" w:customStyle="1" w:styleId="50">
    <w:name w:val="Заголовок 5 Знак"/>
    <w:basedOn w:val="a0"/>
    <w:link w:val="5"/>
    <w:uiPriority w:val="9"/>
    <w:rsid w:val="00222298"/>
    <w:rPr>
      <w:b/>
      <w:sz w:val="28"/>
    </w:rPr>
  </w:style>
  <w:style w:type="character" w:customStyle="1" w:styleId="60">
    <w:name w:val="Заголовок 6 Знак"/>
    <w:basedOn w:val="a0"/>
    <w:link w:val="6"/>
    <w:uiPriority w:val="9"/>
    <w:rsid w:val="00222298"/>
    <w:rPr>
      <w:color w:val="FF0000"/>
      <w:sz w:val="24"/>
    </w:rPr>
  </w:style>
  <w:style w:type="character" w:customStyle="1" w:styleId="70">
    <w:name w:val="Заголовок 7 Знак"/>
    <w:basedOn w:val="a0"/>
    <w:link w:val="7"/>
    <w:rsid w:val="00222298"/>
    <w:rPr>
      <w:b/>
      <w:sz w:val="28"/>
    </w:rPr>
  </w:style>
  <w:style w:type="character" w:customStyle="1" w:styleId="80">
    <w:name w:val="Заголовок 8 Знак"/>
    <w:basedOn w:val="a0"/>
    <w:link w:val="8"/>
    <w:rsid w:val="00222298"/>
    <w:rPr>
      <w:i/>
      <w:iCs/>
      <w:sz w:val="24"/>
      <w:szCs w:val="24"/>
    </w:rPr>
  </w:style>
  <w:style w:type="character" w:customStyle="1" w:styleId="ad">
    <w:name w:val="Основной текст с отступом Знак"/>
    <w:basedOn w:val="a0"/>
    <w:link w:val="ac"/>
    <w:uiPriority w:val="99"/>
    <w:rsid w:val="00222298"/>
    <w:rPr>
      <w:sz w:val="28"/>
    </w:rPr>
  </w:style>
  <w:style w:type="paragraph" w:customStyle="1" w:styleId="Style1">
    <w:name w:val="Style1"/>
    <w:basedOn w:val="a"/>
    <w:uiPriority w:val="99"/>
    <w:rsid w:val="00222298"/>
    <w:pPr>
      <w:widowControl w:val="0"/>
      <w:autoSpaceDE w:val="0"/>
      <w:autoSpaceDN w:val="0"/>
      <w:adjustRightInd w:val="0"/>
      <w:spacing w:line="322" w:lineRule="exact"/>
      <w:ind w:firstLine="710"/>
      <w:jc w:val="both"/>
    </w:pPr>
  </w:style>
  <w:style w:type="paragraph" w:customStyle="1" w:styleId="Style2">
    <w:name w:val="Style2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01"/>
      <w:jc w:val="both"/>
    </w:pPr>
  </w:style>
  <w:style w:type="paragraph" w:customStyle="1" w:styleId="Style4">
    <w:name w:val="Style4"/>
    <w:basedOn w:val="a"/>
    <w:uiPriority w:val="99"/>
    <w:rsid w:val="00222298"/>
    <w:pPr>
      <w:widowControl w:val="0"/>
      <w:autoSpaceDE w:val="0"/>
      <w:autoSpaceDN w:val="0"/>
      <w:adjustRightInd w:val="0"/>
      <w:spacing w:line="319" w:lineRule="exact"/>
      <w:ind w:firstLine="710"/>
      <w:jc w:val="both"/>
    </w:pPr>
  </w:style>
  <w:style w:type="character" w:customStyle="1" w:styleId="FontStyle12">
    <w:name w:val="Font Style12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basedOn w:val="a0"/>
    <w:uiPriority w:val="99"/>
    <w:rsid w:val="00222298"/>
    <w:rPr>
      <w:rFonts w:ascii="Times New Roman" w:hAnsi="Times New Roman" w:cs="Times New Roman" w:hint="default"/>
      <w:sz w:val="26"/>
      <w:szCs w:val="26"/>
    </w:rPr>
  </w:style>
  <w:style w:type="character" w:customStyle="1" w:styleId="24">
    <w:name w:val="Основной текст с отступом 2 Знак"/>
    <w:basedOn w:val="a0"/>
    <w:link w:val="23"/>
    <w:rsid w:val="00222298"/>
    <w:rPr>
      <w:sz w:val="28"/>
    </w:rPr>
  </w:style>
  <w:style w:type="paragraph" w:customStyle="1" w:styleId="BodyText1bt">
    <w:name w:val="Body Text.Основной текст1.bt.Основной текст Знак"/>
    <w:basedOn w:val="a"/>
    <w:rsid w:val="00222298"/>
    <w:pPr>
      <w:autoSpaceDE w:val="0"/>
      <w:autoSpaceDN w:val="0"/>
      <w:spacing w:after="120"/>
    </w:pPr>
    <w:rPr>
      <w:rFonts w:ascii="Arial" w:hAnsi="Arial" w:cs="Arial"/>
    </w:rPr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222298"/>
    <w:pPr>
      <w:autoSpaceDE w:val="0"/>
      <w:autoSpaceDN w:val="0"/>
      <w:jc w:val="both"/>
    </w:pPr>
    <w:rPr>
      <w:sz w:val="28"/>
      <w:szCs w:val="28"/>
    </w:rPr>
  </w:style>
  <w:style w:type="paragraph" w:styleId="HTML">
    <w:name w:val="HTML Preformatted"/>
    <w:basedOn w:val="a"/>
    <w:link w:val="HTML0"/>
    <w:rsid w:val="0047730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7306"/>
    <w:rPr>
      <w:rFonts w:ascii="Courier New" w:hAnsi="Courier New" w:cs="Courier New"/>
    </w:rPr>
  </w:style>
  <w:style w:type="character" w:customStyle="1" w:styleId="s100">
    <w:name w:val="s_10"/>
    <w:basedOn w:val="a0"/>
    <w:rsid w:val="00477306"/>
  </w:style>
  <w:style w:type="paragraph" w:customStyle="1" w:styleId="p2">
    <w:name w:val="p2"/>
    <w:basedOn w:val="a"/>
    <w:rsid w:val="00477306"/>
    <w:pPr>
      <w:spacing w:before="100" w:beforeAutospacing="1" w:after="100" w:afterAutospacing="1"/>
    </w:pPr>
  </w:style>
  <w:style w:type="character" w:styleId="afff1">
    <w:name w:val="annotation reference"/>
    <w:rsid w:val="00041F12"/>
    <w:rPr>
      <w:sz w:val="16"/>
      <w:szCs w:val="16"/>
    </w:rPr>
  </w:style>
  <w:style w:type="paragraph" w:customStyle="1" w:styleId="26">
    <w:name w:val="Без интервала2"/>
    <w:uiPriority w:val="99"/>
    <w:rsid w:val="00AB7C4A"/>
    <w:rPr>
      <w:sz w:val="24"/>
      <w:szCs w:val="24"/>
    </w:rPr>
  </w:style>
  <w:style w:type="paragraph" w:customStyle="1" w:styleId="Pa1">
    <w:name w:val="Pa1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3">
    <w:name w:val="Pa3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C17CF2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27">
    <w:name w:val="Абзац списка2"/>
    <w:basedOn w:val="a"/>
    <w:rsid w:val="00EC38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3337F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34">
    <w:name w:val="Абзац списка3"/>
    <w:basedOn w:val="a"/>
    <w:rsid w:val="00622611"/>
    <w:pPr>
      <w:ind w:left="720"/>
    </w:pPr>
    <w:rPr>
      <w:rFonts w:eastAsia="Calibri"/>
    </w:rPr>
  </w:style>
  <w:style w:type="paragraph" w:customStyle="1" w:styleId="intro">
    <w:name w:val="intro"/>
    <w:basedOn w:val="a"/>
    <w:rsid w:val="000C706B"/>
    <w:pPr>
      <w:spacing w:before="100" w:beforeAutospacing="1" w:after="100" w:afterAutospacing="1"/>
    </w:pPr>
  </w:style>
  <w:style w:type="character" w:customStyle="1" w:styleId="28">
    <w:name w:val="Основной текст (2)"/>
    <w:basedOn w:val="a0"/>
    <w:rsid w:val="004068B8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1">
    <w:name w:val="Основной текст (4)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5">
    <w:name w:val="Заголовок №3"/>
    <w:basedOn w:val="a0"/>
    <w:rsid w:val="004068B8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">
    <w:name w:val="Основной текст (5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61">
    <w:name w:val="Основной текст (6)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2">
    <w:name w:val="Основной текст (6) + Не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">
    <w:name w:val="Основной текст (2) + Курсив"/>
    <w:basedOn w:val="a0"/>
    <w:rsid w:val="004068B8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105pt">
    <w:name w:val="Основной текст (5) + 10;5 pt;Полужирный;Не курсив"/>
    <w:basedOn w:val="a0"/>
    <w:rsid w:val="004068B8"/>
    <w:rPr>
      <w:rFonts w:ascii="Cambria" w:eastAsia="Cambria" w:hAnsi="Cambria" w:cs="Cambria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Pa13">
    <w:name w:val="Pa13"/>
    <w:basedOn w:val="a"/>
    <w:next w:val="a"/>
    <w:uiPriority w:val="99"/>
    <w:rsid w:val="00F177A5"/>
    <w:pPr>
      <w:autoSpaceDE w:val="0"/>
      <w:autoSpaceDN w:val="0"/>
      <w:adjustRightInd w:val="0"/>
      <w:spacing w:line="181" w:lineRule="atLeast"/>
    </w:pPr>
    <w:rPr>
      <w:rFonts w:ascii="OctavaC" w:eastAsia="Calibri" w:hAnsi="OctavaC"/>
    </w:rPr>
  </w:style>
  <w:style w:type="character" w:customStyle="1" w:styleId="FontStyle40">
    <w:name w:val="Font Style40"/>
    <w:basedOn w:val="a0"/>
    <w:rsid w:val="00722D8B"/>
    <w:rPr>
      <w:rFonts w:ascii="Times New Roman" w:hAnsi="Times New Roman" w:cs="Times New Roman"/>
      <w:sz w:val="26"/>
      <w:szCs w:val="26"/>
    </w:rPr>
  </w:style>
  <w:style w:type="paragraph" w:customStyle="1" w:styleId="s30">
    <w:name w:val="s_3"/>
    <w:basedOn w:val="a"/>
    <w:rsid w:val="00471D26"/>
    <w:pPr>
      <w:spacing w:before="100" w:beforeAutospacing="1" w:after="100" w:afterAutospacing="1"/>
    </w:pPr>
  </w:style>
  <w:style w:type="paragraph" w:customStyle="1" w:styleId="42">
    <w:name w:val="Абзац списка4"/>
    <w:basedOn w:val="a"/>
    <w:rsid w:val="00306023"/>
    <w:pPr>
      <w:spacing w:after="160" w:line="254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fff2">
    <w:name w:val="Основной текст_"/>
    <w:rsid w:val="00B7074E"/>
    <w:rPr>
      <w:shd w:val="clear" w:color="auto" w:fill="FFFFFF"/>
    </w:rPr>
  </w:style>
  <w:style w:type="character" w:customStyle="1" w:styleId="2a">
    <w:name w:val="Основной текст (2)_"/>
    <w:rsid w:val="00B7074E"/>
    <w:rPr>
      <w:b/>
      <w:bCs/>
      <w:shd w:val="clear" w:color="auto" w:fill="FFFFFF"/>
    </w:rPr>
  </w:style>
  <w:style w:type="character" w:customStyle="1" w:styleId="afff3">
    <w:name w:val="Основной текст + Полужирный"/>
    <w:rsid w:val="00B7074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s5">
    <w:name w:val="s5"/>
    <w:basedOn w:val="a0"/>
    <w:rsid w:val="00B7074E"/>
  </w:style>
  <w:style w:type="character" w:customStyle="1" w:styleId="s7">
    <w:name w:val="s7"/>
    <w:basedOn w:val="a0"/>
    <w:rsid w:val="00B7074E"/>
  </w:style>
  <w:style w:type="character" w:customStyle="1" w:styleId="s12">
    <w:name w:val="s12"/>
    <w:basedOn w:val="a0"/>
    <w:rsid w:val="00B7074E"/>
  </w:style>
  <w:style w:type="paragraph" w:customStyle="1" w:styleId="u">
    <w:name w:val="u"/>
    <w:basedOn w:val="a"/>
    <w:rsid w:val="00320083"/>
    <w:pPr>
      <w:spacing w:before="100" w:beforeAutospacing="1" w:after="100" w:afterAutospacing="1"/>
    </w:pPr>
  </w:style>
  <w:style w:type="paragraph" w:customStyle="1" w:styleId="default0">
    <w:name w:val="default"/>
    <w:basedOn w:val="a"/>
    <w:rsid w:val="00C02500"/>
    <w:pPr>
      <w:spacing w:before="100" w:beforeAutospacing="1" w:after="100" w:afterAutospacing="1"/>
    </w:pPr>
  </w:style>
  <w:style w:type="paragraph" w:customStyle="1" w:styleId="s">
    <w:name w:val="s"/>
    <w:basedOn w:val="a"/>
    <w:rsid w:val="00C02500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C02500"/>
  </w:style>
  <w:style w:type="character" w:customStyle="1" w:styleId="f">
    <w:name w:val="f"/>
    <w:basedOn w:val="a0"/>
    <w:rsid w:val="00C02500"/>
  </w:style>
  <w:style w:type="paragraph" w:customStyle="1" w:styleId="iauiue1">
    <w:name w:val="iauiue1"/>
    <w:basedOn w:val="a"/>
    <w:rsid w:val="00C02500"/>
    <w:pPr>
      <w:spacing w:before="100" w:beforeAutospacing="1" w:after="100" w:afterAutospacing="1"/>
    </w:pPr>
  </w:style>
  <w:style w:type="paragraph" w:customStyle="1" w:styleId="conspluscell0">
    <w:name w:val="conspluscell"/>
    <w:basedOn w:val="a"/>
    <w:rsid w:val="00C02500"/>
    <w:pPr>
      <w:spacing w:before="100" w:beforeAutospacing="1" w:after="100" w:afterAutospacing="1"/>
    </w:pPr>
  </w:style>
  <w:style w:type="paragraph" w:customStyle="1" w:styleId="tablecontents">
    <w:name w:val="tablecontents"/>
    <w:basedOn w:val="a"/>
    <w:rsid w:val="00C02500"/>
    <w:pPr>
      <w:spacing w:before="100" w:beforeAutospacing="1" w:after="100" w:afterAutospacing="1"/>
    </w:pPr>
  </w:style>
  <w:style w:type="paragraph" w:customStyle="1" w:styleId="e9">
    <w:name w:val="e9"/>
    <w:basedOn w:val="a"/>
    <w:rsid w:val="00C02500"/>
    <w:pPr>
      <w:spacing w:before="100" w:beforeAutospacing="1" w:after="100" w:afterAutospacing="1"/>
    </w:pPr>
  </w:style>
  <w:style w:type="paragraph" w:customStyle="1" w:styleId="52">
    <w:name w:val="Абзац списка5"/>
    <w:basedOn w:val="a"/>
    <w:rsid w:val="00C02500"/>
    <w:pPr>
      <w:ind w:left="720"/>
      <w:contextualSpacing/>
    </w:pPr>
    <w:rPr>
      <w:rFonts w:eastAsia="Calibri"/>
    </w:rPr>
  </w:style>
  <w:style w:type="paragraph" w:customStyle="1" w:styleId="headertexttopleveltextcentertext">
    <w:name w:val="headertext topleveltext centertext"/>
    <w:basedOn w:val="a"/>
    <w:rsid w:val="00F80D61"/>
    <w:pPr>
      <w:spacing w:before="100" w:beforeAutospacing="1" w:after="100" w:afterAutospacing="1"/>
      <w:ind w:firstLine="709"/>
      <w:jc w:val="both"/>
    </w:pPr>
  </w:style>
  <w:style w:type="paragraph" w:customStyle="1" w:styleId="formattexttopleveltext">
    <w:name w:val="formattext topleveltext"/>
    <w:basedOn w:val="a"/>
    <w:rsid w:val="00F80D61"/>
    <w:pPr>
      <w:spacing w:before="100" w:beforeAutospacing="1" w:after="100" w:afterAutospacing="1"/>
      <w:ind w:firstLine="709"/>
      <w:jc w:val="both"/>
    </w:pPr>
  </w:style>
  <w:style w:type="paragraph" w:customStyle="1" w:styleId="formattexttopleveltextcentertext">
    <w:name w:val="formattext topleveltext centertext"/>
    <w:basedOn w:val="a"/>
    <w:rsid w:val="00F80D61"/>
    <w:pPr>
      <w:spacing w:before="100" w:beforeAutospacing="1" w:after="100" w:afterAutospacing="1"/>
      <w:ind w:firstLine="709"/>
      <w:jc w:val="both"/>
    </w:pPr>
  </w:style>
  <w:style w:type="paragraph" w:customStyle="1" w:styleId="afff4">
    <w:name w:val="Текст в заданном формате"/>
    <w:basedOn w:val="a"/>
    <w:rsid w:val="00F80D61"/>
    <w:pPr>
      <w:suppressAutoHyphens/>
      <w:ind w:firstLine="709"/>
      <w:jc w:val="both"/>
    </w:pPr>
    <w:rPr>
      <w:rFonts w:ascii="Courier New" w:eastAsia="Courier New" w:hAnsi="Courier New" w:cs="Courier New"/>
      <w:sz w:val="20"/>
      <w:szCs w:val="20"/>
      <w:lang w:eastAsia="ar-SA"/>
    </w:rPr>
  </w:style>
  <w:style w:type="paragraph" w:customStyle="1" w:styleId="63">
    <w:name w:val="Абзац списка6"/>
    <w:basedOn w:val="a"/>
    <w:rsid w:val="004B41D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numbering" w:customStyle="1" w:styleId="1a">
    <w:name w:val="Нет списка1"/>
    <w:next w:val="a2"/>
    <w:uiPriority w:val="99"/>
    <w:semiHidden/>
    <w:unhideWhenUsed/>
    <w:rsid w:val="004B41D3"/>
  </w:style>
  <w:style w:type="table" w:customStyle="1" w:styleId="TableGrid">
    <w:name w:val="TableGrid"/>
    <w:rsid w:val="004B41D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7C56AC4585BF26BFBA7155066D2C7E483F727F247D7AEB6088ADAA3D8DA52021A5FB833i1v4E" TargetMode="External"/><Relationship Id="rId13" Type="http://schemas.openxmlformats.org/officeDocument/2006/relationships/hyperlink" Target="consultantplus://offline/ref=90C7C56AC4585BF26BFBA7155066D2C7E482F427F444D7AEB6088ADAA3iDv8E" TargetMode="External"/><Relationship Id="rId18" Type="http://schemas.openxmlformats.org/officeDocument/2006/relationships/hyperlink" Target="consultantplus://offline/ref=F4BB78E01ED299BD9A7933E32EFBC4E13C9117B6CB5DA684F224017A42C1B53207CC811337I23FK" TargetMode="External"/><Relationship Id="rId26" Type="http://schemas.openxmlformats.org/officeDocument/2006/relationships/hyperlink" Target="consultantplus://offline/ref=FE54B691281480A233CD02950F63E558E41863D1B31F0BBCD8E5A1581216A7DC2DE00B61103EE1B1v0G0M" TargetMode="External"/><Relationship Id="rId3" Type="http://schemas.openxmlformats.org/officeDocument/2006/relationships/styles" Target="styles.xml"/><Relationship Id="rId21" Type="http://schemas.openxmlformats.org/officeDocument/2006/relationships/hyperlink" Target="http://docs.cntd.ru/document/901876063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90C7C56AC4585BF26BFBA7155066D2C7E483F220F748D7AEB6088ADAA3D8DA52021A5FBB321C73F2i3v2E" TargetMode="External"/><Relationship Id="rId17" Type="http://schemas.openxmlformats.org/officeDocument/2006/relationships/hyperlink" Target="consultantplus://offline/ref=90C7C56AC4585BF26BFBA7155066D2C7E483F220F748D7AEB6088ADAA3D8DA52021A5FBB321C73F2i3v2E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0C7C56AC4585BF26BFBA7155066D2C7E483F727F247D7AEB6088ADAA3D8DA52021A5FB833i1v4E" TargetMode="External"/><Relationship Id="rId20" Type="http://schemas.openxmlformats.org/officeDocument/2006/relationships/hyperlink" Target="consultantplus://offline/ref=83357B0277C1557FBB95F064315F7FDCB6454869DF42A39EB76AAFEDR21AF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90C7C56AC4585BF26BFBA7155066D2C7E483F727F247D7AEB6088ADAA3D8DA52021A5FB833i1v4E" TargetMode="External"/><Relationship Id="rId24" Type="http://schemas.openxmlformats.org/officeDocument/2006/relationships/hyperlink" Target="http://docs.cntd.ru/document/901237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0C7C56AC4585BF26BFBA7155066D2C7E483F220F748D7AEB6088ADAA3D8DA52021A5FBB321C73F2i3v2E" TargetMode="External"/><Relationship Id="rId23" Type="http://schemas.openxmlformats.org/officeDocument/2006/relationships/hyperlink" Target="http://docs.cntd.ru/document/901876063" TargetMode="External"/><Relationship Id="rId28" Type="http://schemas.openxmlformats.org/officeDocument/2006/relationships/footer" Target="footer1.xml"/><Relationship Id="rId10" Type="http://schemas.openxmlformats.org/officeDocument/2006/relationships/hyperlink" Target="consultantplus://offline/ref=90C7C56AC4585BF26BFBA7155066D2C7E482F427F444D7AEB6088ADAA3iDv8E" TargetMode="External"/><Relationship Id="rId19" Type="http://schemas.openxmlformats.org/officeDocument/2006/relationships/hyperlink" Target="consultantplus://offline/ref=F4BB78E01ED299BD9A7933E32EFBC4E13C9117B6CB5DA684F224017A42C1B53207CC811334I23DK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0C7C56AC4585BF26BFBA7155066D2C7E483F220F748D7AEB6088ADAA3D8DA52021A5FBB321C73F2i3v2E" TargetMode="External"/><Relationship Id="rId14" Type="http://schemas.openxmlformats.org/officeDocument/2006/relationships/hyperlink" Target="consultantplus://offline/ref=90C7C56AC4585BF26BFBA7155066D2C7E483F727F247D7AEB6088ADAA3D8DA52021A5FB833i1v4E" TargetMode="External"/><Relationship Id="rId22" Type="http://schemas.openxmlformats.org/officeDocument/2006/relationships/hyperlink" Target="http://docs.cntd.ru/document/9014361" TargetMode="External"/><Relationship Id="rId27" Type="http://schemas.openxmlformats.org/officeDocument/2006/relationships/header" Target="head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69CFA5-CA87-46E7-A31F-40C0BF4D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37</Pages>
  <Words>9990</Words>
  <Characters>56949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66806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creator>User</dc:creator>
  <cp:lastModifiedBy>User</cp:lastModifiedBy>
  <cp:revision>7</cp:revision>
  <cp:lastPrinted>2018-01-19T08:35:00Z</cp:lastPrinted>
  <dcterms:created xsi:type="dcterms:W3CDTF">2017-12-29T03:46:00Z</dcterms:created>
  <dcterms:modified xsi:type="dcterms:W3CDTF">2018-01-19T08:37:00Z</dcterms:modified>
</cp:coreProperties>
</file>